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6D37" w14:textId="77777777" w:rsidR="00AD7301" w:rsidRPr="00005F2E" w:rsidRDefault="004B599E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П</w:t>
      </w:r>
      <w:r w:rsidR="0083327D" w:rsidRPr="00005F2E">
        <w:rPr>
          <w:rFonts w:ascii="Times New Roman" w:hAnsi="Times New Roman" w:cs="Times New Roman"/>
          <w:b/>
          <w:sz w:val="28"/>
          <w:szCs w:val="28"/>
        </w:rPr>
        <w:t>рограмма 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</w:p>
    <w:p w14:paraId="5AA5A0EF" w14:textId="77777777"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BD561" w14:textId="77777777" w:rsidR="00385CEE" w:rsidRPr="00005F2E" w:rsidRDefault="00E40A3F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005F2E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09D5BAF1" w14:textId="77777777"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553"/>
        <w:gridCol w:w="6519"/>
      </w:tblGrid>
      <w:tr w:rsidR="00385CEE" w:rsidRPr="00005F2E" w14:paraId="02A77742" w14:textId="77777777" w:rsidTr="00005F2E">
        <w:tc>
          <w:tcPr>
            <w:tcW w:w="2553" w:type="dxa"/>
          </w:tcPr>
          <w:p w14:paraId="677154B7" w14:textId="77777777" w:rsidR="00385CEE" w:rsidRPr="00005F2E" w:rsidRDefault="00385CE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19" w:type="dxa"/>
          </w:tcPr>
          <w:p w14:paraId="01CBCDEC" w14:textId="77777777" w:rsidR="00385CEE" w:rsidRPr="00005F2E" w:rsidRDefault="004B599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рограмма «</w:t>
            </w:r>
            <w:r w:rsidR="00385CEE" w:rsidRPr="00005F2E">
              <w:rPr>
                <w:rFonts w:ascii="Times New Roman" w:hAnsi="Times New Roman" w:cs="Times New Roman"/>
                <w:sz w:val="28"/>
                <w:szCs w:val="28"/>
              </w:rPr>
      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385CEE" w:rsidRPr="00005F2E" w14:paraId="7AF625B8" w14:textId="77777777" w:rsidTr="00005F2E">
        <w:tc>
          <w:tcPr>
            <w:tcW w:w="2553" w:type="dxa"/>
          </w:tcPr>
          <w:p w14:paraId="6D96CC02" w14:textId="77777777" w:rsidR="00385CEE" w:rsidRPr="00005F2E" w:rsidRDefault="00385CE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19" w:type="dxa"/>
            <w:shd w:val="clear" w:color="auto" w:fill="auto"/>
          </w:tcPr>
          <w:p w14:paraId="4D1D5FEF" w14:textId="6BE7178D" w:rsidR="00385CEE" w:rsidRPr="00005F2E" w:rsidRDefault="00AD0B9F" w:rsidP="009C4071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F528B" w:rsidRPr="00005F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76513" w:rsidRPr="00005F2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67779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16B08" w:rsidRPr="00005F2E" w14:paraId="5907C5EB" w14:textId="77777777" w:rsidTr="00005F2E">
        <w:tc>
          <w:tcPr>
            <w:tcW w:w="2553" w:type="dxa"/>
          </w:tcPr>
          <w:p w14:paraId="5011F223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519" w:type="dxa"/>
          </w:tcPr>
          <w:p w14:paraId="5B8310F0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1. «Организация культурно-массовых мероприятий в границах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E2DBA6D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2. «Библиотечно-информационное обслуживание населения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B55CF5F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3.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6015F4E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4. «Обеспечение условий для развития физической культуры и массового спорта на территории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DB20D79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5. «Организация работы с детьми и молодежью в Наволокском городском поселении».</w:t>
            </w:r>
          </w:p>
          <w:p w14:paraId="62BBC880" w14:textId="77777777" w:rsidR="00716B08" w:rsidRPr="00005F2E" w:rsidRDefault="00716B08" w:rsidP="00005F2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6. «</w:t>
            </w:r>
            <w:r w:rsidRP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Повышение средней заработной платы работникам муниципальных учреждений культуры»</w:t>
            </w:r>
            <w:r w:rsid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716B08" w:rsidRPr="00005F2E" w14:paraId="36A6DFB2" w14:textId="77777777" w:rsidTr="00005F2E">
        <w:tc>
          <w:tcPr>
            <w:tcW w:w="2553" w:type="dxa"/>
          </w:tcPr>
          <w:p w14:paraId="1A40A609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519" w:type="dxa"/>
          </w:tcPr>
          <w:p w14:paraId="3D2E5CB2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716B08" w:rsidRPr="00005F2E" w14:paraId="131F0766" w14:textId="77777777" w:rsidTr="00005F2E">
        <w:tc>
          <w:tcPr>
            <w:tcW w:w="2553" w:type="dxa"/>
          </w:tcPr>
          <w:p w14:paraId="3AE090FF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519" w:type="dxa"/>
          </w:tcPr>
          <w:p w14:paraId="54275E9A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14:paraId="05651D3B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B08" w:rsidRPr="00005F2E" w14:paraId="3469D04D" w14:textId="77777777" w:rsidTr="00005F2E">
        <w:tc>
          <w:tcPr>
            <w:tcW w:w="2553" w:type="dxa"/>
          </w:tcPr>
          <w:p w14:paraId="286B98EA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</w:p>
        </w:tc>
        <w:tc>
          <w:tcPr>
            <w:tcW w:w="6519" w:type="dxa"/>
          </w:tcPr>
          <w:p w14:paraId="42D62013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1. Администрация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99554A" w14:textId="77777777" w:rsidR="00716B08" w:rsidRPr="00005F2E" w:rsidRDefault="00716B08" w:rsidP="00C27AE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2. Муниципальное бюджетное учреждение «Социальное объединение Наволокского городского поселения Кинешемского муниципального района Ивановской области».</w:t>
            </w:r>
          </w:p>
        </w:tc>
      </w:tr>
      <w:tr w:rsidR="00716B08" w:rsidRPr="00005F2E" w14:paraId="50E7E85C" w14:textId="77777777" w:rsidTr="00005F2E">
        <w:tc>
          <w:tcPr>
            <w:tcW w:w="2553" w:type="dxa"/>
          </w:tcPr>
          <w:p w14:paraId="5A68DA56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519" w:type="dxa"/>
          </w:tcPr>
          <w:p w14:paraId="038CF036" w14:textId="77777777" w:rsidR="00716B08" w:rsidRPr="00005F2E" w:rsidRDefault="003F3A6A" w:rsidP="00005F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доступа, повышение качества и расширение спектра услуг, оказываемых населению в сфере культуры, библиотечного обслуживания и физической культуры и спорта</w:t>
            </w:r>
          </w:p>
        </w:tc>
      </w:tr>
      <w:tr w:rsidR="00E40A3F" w:rsidRPr="00005F2E" w14:paraId="7B42C48C" w14:textId="77777777" w:rsidTr="00005F2E">
        <w:tc>
          <w:tcPr>
            <w:tcW w:w="2553" w:type="dxa"/>
          </w:tcPr>
          <w:p w14:paraId="6BC9F9B8" w14:textId="77777777" w:rsidR="00E40A3F" w:rsidRPr="00005F2E" w:rsidRDefault="00E40A3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519" w:type="dxa"/>
          </w:tcPr>
          <w:p w14:paraId="3E7E020D" w14:textId="77777777" w:rsidR="00E40A3F" w:rsidRPr="00005F2E" w:rsidRDefault="009469D1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1. Количество концертов.</w:t>
            </w:r>
          </w:p>
          <w:p w14:paraId="03219075" w14:textId="77777777" w:rsidR="009469D1" w:rsidRPr="00005F2E" w:rsidRDefault="00616E76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>. Количество посещений библиотек.</w:t>
            </w:r>
          </w:p>
          <w:p w14:paraId="39AF82EA" w14:textId="77777777" w:rsidR="00F67824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3. Число лиц, прошедших спортивную подготовку на этапах спортивной подготовки.</w:t>
            </w:r>
          </w:p>
          <w:p w14:paraId="1D3E1D82" w14:textId="77777777" w:rsidR="009469D1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F18C0" w:rsidRPr="00005F2E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 мероприятий</w:t>
            </w:r>
            <w:r w:rsidR="00005F2E" w:rsidRP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2FECE2E" w14:textId="77777777" w:rsidR="009469D1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>. Количество организованных мероприятий для детей и молодежи.</w:t>
            </w:r>
          </w:p>
          <w:p w14:paraId="34389F44" w14:textId="77777777" w:rsidR="009469D1" w:rsidRPr="00005F2E" w:rsidRDefault="00F67824" w:rsidP="00005F2E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69D1" w:rsidRP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Среднегодовая заработная плата работников муниципальных учреждений культуры Наволокского городского поселения</w:t>
            </w:r>
            <w:r w:rsidR="00C27AEA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716B08" w:rsidRPr="00005F2E" w14:paraId="284F667A" w14:textId="77777777" w:rsidTr="00005F2E">
        <w:tc>
          <w:tcPr>
            <w:tcW w:w="2553" w:type="dxa"/>
          </w:tcPr>
          <w:p w14:paraId="4B7B2EB0" w14:textId="77777777"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519" w:type="dxa"/>
          </w:tcPr>
          <w:p w14:paraId="4FBAEB48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14:paraId="50E0FEB9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19476700,00 руб.;</w:t>
            </w:r>
          </w:p>
          <w:p w14:paraId="6298E9AE" w14:textId="77777777" w:rsidR="00AA46BF" w:rsidRPr="00005F2E" w:rsidRDefault="00AA46BF" w:rsidP="00005F2E">
            <w:pPr>
              <w:pStyle w:val="Standard"/>
              <w:widowControl/>
              <w:contextualSpacing/>
              <w:rPr>
                <w:sz w:val="28"/>
                <w:szCs w:val="28"/>
              </w:rPr>
            </w:pPr>
            <w:r w:rsidRPr="00005F2E">
              <w:rPr>
                <w:sz w:val="28"/>
                <w:szCs w:val="28"/>
              </w:rPr>
              <w:t>2015 год – 16530195,00 руб.;</w:t>
            </w:r>
          </w:p>
          <w:p w14:paraId="1F499653" w14:textId="77777777" w:rsidR="00AA46BF" w:rsidRPr="00005F2E" w:rsidRDefault="00AA46BF" w:rsidP="00005F2E">
            <w:pPr>
              <w:pStyle w:val="Standard"/>
              <w:widowControl/>
              <w:contextualSpacing/>
              <w:rPr>
                <w:sz w:val="28"/>
                <w:szCs w:val="28"/>
              </w:rPr>
            </w:pPr>
            <w:r w:rsidRPr="00005F2E">
              <w:rPr>
                <w:sz w:val="28"/>
                <w:szCs w:val="28"/>
                <w:shd w:val="clear" w:color="auto" w:fill="FFFFFF" w:themeFill="background1"/>
              </w:rPr>
              <w:t>2016 год – 18229425,00 руб</w:t>
            </w:r>
            <w:r w:rsidRPr="00005F2E">
              <w:rPr>
                <w:sz w:val="28"/>
                <w:szCs w:val="28"/>
              </w:rPr>
              <w:t>.;</w:t>
            </w:r>
          </w:p>
          <w:p w14:paraId="6518A705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23996132,00 руб.;</w:t>
            </w:r>
          </w:p>
          <w:p w14:paraId="7DCC65D8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A53E6" w:rsidRPr="00005F2E">
              <w:rPr>
                <w:rFonts w:ascii="Times New Roman" w:hAnsi="Times New Roman" w:cs="Times New Roman"/>
                <w:sz w:val="28"/>
                <w:szCs w:val="28"/>
              </w:rPr>
              <w:t>28776117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56C196A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B09ED" w:rsidRPr="00005F2E">
              <w:rPr>
                <w:rFonts w:ascii="Times New Roman" w:hAnsi="Times New Roman" w:cs="Times New Roman"/>
                <w:sz w:val="28"/>
                <w:szCs w:val="28"/>
              </w:rPr>
              <w:t>30051306,94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3F17BA6B" w14:textId="365FF48D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1093886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,96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C577C95" w14:textId="4ED88C0F" w:rsidR="00B60847" w:rsidRPr="00005F2E" w:rsidRDefault="00B60847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4822093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3530E36" w14:textId="37A06D7A"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60847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327275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454FC4A" w14:textId="27960BFC" w:rsidR="00C27AEA" w:rsidRDefault="00C27AE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50471780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9C40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B5F9871" w14:textId="7E02A783" w:rsidR="009C4071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8202343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771BB8" w:rsidRPr="001266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3C9570" w14:textId="422C8495" w:rsidR="00771BB8" w:rsidRDefault="00771BB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3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7922710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  <w:r w:rsidR="00126606" w:rsidRPr="00927F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4B2A89" w14:textId="45D7620F" w:rsidR="00126606" w:rsidRPr="00126606" w:rsidRDefault="00126606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A63B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7801930,00 руб.</w:t>
            </w:r>
          </w:p>
          <w:p w14:paraId="1D68271B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14:paraId="3FB0FA9E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14:paraId="038B6801" w14:textId="2547097A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0,00 руб.;</w:t>
            </w:r>
          </w:p>
          <w:p w14:paraId="1621915C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0,00 руб.;</w:t>
            </w:r>
          </w:p>
          <w:p w14:paraId="20D2233B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1284676,80 руб.;</w:t>
            </w:r>
          </w:p>
          <w:p w14:paraId="389E59BD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3916,20 руб.;</w:t>
            </w:r>
          </w:p>
          <w:p w14:paraId="2DE57031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23E8A" w:rsidRPr="00005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C6168" w:rsidRPr="00005F2E">
              <w:rPr>
                <w:rFonts w:ascii="Times New Roman" w:hAnsi="Times New Roman" w:cs="Times New Roman"/>
                <w:sz w:val="28"/>
                <w:szCs w:val="28"/>
              </w:rPr>
              <w:t>3698,61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560DDB0C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2020 год – 0,00 руб.;</w:t>
            </w:r>
          </w:p>
          <w:p w14:paraId="6C992DA1" w14:textId="0690ACCE" w:rsidR="00B60847" w:rsidRPr="00005F2E" w:rsidRDefault="00B60847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42763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B786443" w14:textId="2E68CC39"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60847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51795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BB24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AB3208" w14:textId="26B5C8F6" w:rsidR="00BB247A" w:rsidRPr="00B720A0" w:rsidRDefault="00BB247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40167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AB58FE" w14:textId="69620F41" w:rsidR="009C4071" w:rsidRPr="00C75217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27F3C" w:rsidRPr="00C75217">
              <w:rPr>
                <w:rFonts w:ascii="Times New Roman" w:hAnsi="Times New Roman" w:cs="Times New Roman"/>
                <w:sz w:val="28"/>
                <w:szCs w:val="28"/>
              </w:rPr>
              <w:t>37384,14</w:t>
            </w:r>
            <w:r w:rsidRPr="00C7521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771BB8" w:rsidRPr="00C7521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9F6499" w14:textId="0D1D0E0D" w:rsidR="00771BB8" w:rsidRDefault="00771BB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217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927F3C" w:rsidRPr="00C75217">
              <w:rPr>
                <w:rFonts w:ascii="Times New Roman" w:hAnsi="Times New Roman" w:cs="Times New Roman"/>
                <w:sz w:val="28"/>
                <w:szCs w:val="28"/>
              </w:rPr>
              <w:t>37442,73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126606" w:rsidRPr="00927F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AFA788" w14:textId="4DE998F7" w:rsidR="00126606" w:rsidRPr="00126606" w:rsidRDefault="00126606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0,00 руб.</w:t>
            </w:r>
          </w:p>
          <w:p w14:paraId="4681B3F5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14:paraId="78E193DE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3447400,00 руб.;</w:t>
            </w:r>
          </w:p>
          <w:p w14:paraId="00F2B200" w14:textId="72D9B6CF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2116295,00 руб.;</w:t>
            </w:r>
          </w:p>
          <w:p w14:paraId="79A35156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399627,00 руб.;</w:t>
            </w:r>
          </w:p>
          <w:p w14:paraId="097437F3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1718455,20 руб.;</w:t>
            </w:r>
          </w:p>
          <w:p w14:paraId="4A930CEA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6559470,80 руб.;</w:t>
            </w:r>
          </w:p>
          <w:p w14:paraId="06634A39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3E8A" w:rsidRPr="00005F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08105,39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2A231EB0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3929484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05CFF56" w14:textId="0821FFEE" w:rsidR="0073293F" w:rsidRPr="00005F2E" w:rsidRDefault="0073293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570189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71BB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2ABC3EF7" w14:textId="70434A74"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293F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FA3658">
              <w:rPr>
                <w:rFonts w:ascii="Times New Roman" w:hAnsi="Times New Roman" w:cs="Times New Roman"/>
                <w:sz w:val="28"/>
                <w:szCs w:val="28"/>
              </w:rPr>
              <w:t>3898,58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C85077" w14:textId="241D7998" w:rsidR="00165346" w:rsidRDefault="00165346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11524676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C3AAB1" w14:textId="0356487D" w:rsidR="009C4071" w:rsidRPr="00C75217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Pr="00C7521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27F3C" w:rsidRPr="00C75217">
              <w:rPr>
                <w:rFonts w:ascii="Times New Roman" w:hAnsi="Times New Roman" w:cs="Times New Roman"/>
                <w:sz w:val="28"/>
                <w:szCs w:val="28"/>
              </w:rPr>
              <w:t>2813,76</w:t>
            </w:r>
            <w:r w:rsidRPr="00C7521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D85CDA" w:rsidRPr="00C75217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2A011DCD" w14:textId="589C0B5D" w:rsidR="00D85CDA" w:rsidRDefault="00D85CD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2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2025 год – </w:t>
            </w:r>
            <w:r w:rsidR="00927F3C" w:rsidRPr="00C75217">
              <w:rPr>
                <w:rFonts w:ascii="Times New Roman" w:hAnsi="Times New Roman" w:cs="Times New Roman"/>
                <w:sz w:val="28"/>
                <w:szCs w:val="28"/>
              </w:rPr>
              <w:t>2818,27</w:t>
            </w:r>
            <w:r w:rsidRPr="00C7521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6606" w:rsidRPr="00927F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40023CC" w14:textId="45FB0E10" w:rsidR="00126606" w:rsidRPr="00126606" w:rsidRDefault="00126606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0,00 руб.</w:t>
            </w:r>
          </w:p>
          <w:p w14:paraId="52780A63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Бюджет Кинешемского муниципального района:</w:t>
            </w:r>
          </w:p>
          <w:p w14:paraId="623359BF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14:paraId="6706CFCC" w14:textId="314364EA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0,00 руб.;</w:t>
            </w:r>
          </w:p>
          <w:p w14:paraId="0B5EB608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0,00 руб.;</w:t>
            </w:r>
          </w:p>
          <w:p w14:paraId="4B79FA1E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0,00 руб.;</w:t>
            </w:r>
          </w:p>
          <w:p w14:paraId="217D26FE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0,00 руб.;</w:t>
            </w:r>
          </w:p>
          <w:p w14:paraId="594DACCC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29387B" w:rsidRPr="00005F2E">
              <w:rPr>
                <w:rFonts w:ascii="Times New Roman" w:hAnsi="Times New Roman" w:cs="Times New Roman"/>
                <w:sz w:val="28"/>
                <w:szCs w:val="28"/>
              </w:rPr>
              <w:t>873300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3EAF5BD" w14:textId="77777777"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90C43" w:rsidRPr="00005F2E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14:paraId="37E20F27" w14:textId="1F41CB8E" w:rsidR="0073293F" w:rsidRPr="00005F2E" w:rsidRDefault="0073293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60000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14:paraId="766C2D8C" w14:textId="00340CB3" w:rsidR="00687461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293F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47000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DC37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F1C40A8" w14:textId="77777777" w:rsidR="00DC37DB" w:rsidRDefault="00DC37DB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9E93CFA" w14:textId="5F5E68F1" w:rsidR="009C4071" w:rsidRDefault="009C4071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  <w:r w:rsidR="00D85CDA" w:rsidRPr="001266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3ECCCA7" w14:textId="4B575D98" w:rsidR="00D85CDA" w:rsidRPr="00927F3C" w:rsidRDefault="00D85CDA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  <w:r w:rsidR="00126606" w:rsidRPr="00927F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63F068" w14:textId="70F83209" w:rsidR="00126606" w:rsidRPr="00126606" w:rsidRDefault="00126606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0,00 руб.</w:t>
            </w:r>
          </w:p>
          <w:p w14:paraId="33D53BC1" w14:textId="77777777" w:rsidR="00AA46BF" w:rsidRPr="00005F2E" w:rsidRDefault="00AA46B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Бюджет Наволокского городского поселения:</w:t>
            </w:r>
          </w:p>
          <w:p w14:paraId="16623B66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16029300,00 руб.;</w:t>
            </w:r>
          </w:p>
          <w:p w14:paraId="518D7B31" w14:textId="77777777" w:rsidR="00AA46BF" w:rsidRPr="00005F2E" w:rsidRDefault="00AA46B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14413900,00 руб.;</w:t>
            </w:r>
          </w:p>
          <w:p w14:paraId="3BBBD70D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17829798,00 руб.;</w:t>
            </w:r>
          </w:p>
          <w:p w14:paraId="3035D5CE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20993000,00 руб.;</w:t>
            </w:r>
          </w:p>
          <w:p w14:paraId="1C580FA3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10255" w:rsidRPr="00005F2E">
              <w:rPr>
                <w:rFonts w:ascii="Times New Roman" w:hAnsi="Times New Roman" w:cs="Times New Roman"/>
                <w:sz w:val="28"/>
                <w:szCs w:val="28"/>
              </w:rPr>
              <w:t>21901843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795CA4D9" w14:textId="77777777"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2C2012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25466202</w:t>
            </w:r>
            <w:r w:rsidR="00DE3F78" w:rsidRPr="00005F2E">
              <w:rPr>
                <w:rFonts w:ascii="Times New Roman" w:hAnsi="Times New Roman" w:cs="Times New Roman"/>
                <w:sz w:val="28"/>
                <w:szCs w:val="28"/>
              </w:rPr>
              <w:t>,94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722D015B" w14:textId="4B6F175E" w:rsidR="00DE3F78" w:rsidRPr="00005F2E" w:rsidRDefault="00DE3F7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90FC6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6914402,96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399E8E2" w14:textId="746F3732" w:rsidR="00DE3F78" w:rsidRPr="00005F2E" w:rsidRDefault="00DE3F7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30609140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02880471" w14:textId="32571838" w:rsidR="00CB77ED" w:rsidRDefault="00CB77ED" w:rsidP="00CB77ED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38901581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1F0A77" w14:textId="56FEFC60" w:rsidR="000A5160" w:rsidRPr="009C4071" w:rsidRDefault="00CB77ED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8906936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9C40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4CE02D0" w14:textId="6E4CF91F" w:rsidR="009C4071" w:rsidRDefault="009C4071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8162145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660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D85CDA" w:rsidRPr="00A63B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6AF204" w14:textId="77777777" w:rsidR="00A63B65" w:rsidRDefault="00D85CDA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3</w:t>
            </w:r>
            <w:r w:rsidR="00A63B65">
              <w:rPr>
                <w:rFonts w:ascii="Times New Roman" w:hAnsi="Times New Roman" w:cs="Times New Roman"/>
                <w:sz w:val="28"/>
                <w:szCs w:val="28"/>
              </w:rPr>
              <w:t>7882449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  <w:r w:rsidR="00A63B65" w:rsidRPr="00927F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E13F8A" w14:textId="7C31B682" w:rsidR="00D85CDA" w:rsidRPr="00D85CDA" w:rsidRDefault="00A63B65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37801930,00 руб.</w:t>
            </w:r>
            <w:r w:rsidR="00D85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40A3F" w:rsidRPr="00005F2E" w14:paraId="3CA50E4C" w14:textId="77777777" w:rsidTr="00005F2E">
        <w:tc>
          <w:tcPr>
            <w:tcW w:w="2553" w:type="dxa"/>
          </w:tcPr>
          <w:p w14:paraId="091B2BE4" w14:textId="77777777" w:rsidR="00E40A3F" w:rsidRPr="00005F2E" w:rsidRDefault="00E40A3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519" w:type="dxa"/>
          </w:tcPr>
          <w:p w14:paraId="726F8DEF" w14:textId="77777777" w:rsidR="00E40A3F" w:rsidRPr="00005F2E" w:rsidRDefault="009469D1" w:rsidP="00005F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 повысить качество предоставляемых учреждениями культуры услуг, привлечь в учреждения культуры посетителей, проводить мероприятия на качественно новом уровне, сохранить культурное и историческое наследие, творческий потенциал Наволокского городского поселения, обеспечить поддержку и развитие молодых дарований, участие исполнителей и коллективов в межрегиональных, общероссийских конкурсах,</w:t>
            </w:r>
            <w:r w:rsidRPr="00005F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занятий физической культурой и спортом для жителей Наволокского городского поселения</w:t>
            </w:r>
          </w:p>
        </w:tc>
      </w:tr>
    </w:tbl>
    <w:p w14:paraId="232258D8" w14:textId="77777777" w:rsidR="00385CEE" w:rsidRPr="00005F2E" w:rsidRDefault="00385CEE" w:rsidP="00005F2E">
      <w:pPr>
        <w:pStyle w:val="31"/>
        <w:widowControl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77B72B22" w14:textId="77777777" w:rsidR="00036EC8" w:rsidRPr="00005F2E" w:rsidRDefault="00036EC8" w:rsidP="00005F2E">
      <w:pPr>
        <w:pStyle w:val="31"/>
        <w:widowControl/>
        <w:spacing w:before="0" w:after="0"/>
        <w:ind w:firstLine="567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036EC8" w:rsidRPr="00005F2E" w:rsidSect="00005F2E">
      <w:pgSz w:w="11906" w:h="16838"/>
      <w:pgMar w:top="1134" w:right="991" w:bottom="851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83D25" w14:textId="77777777" w:rsidR="009616B4" w:rsidRDefault="009616B4" w:rsidP="00AC5077">
      <w:pPr>
        <w:spacing w:after="0" w:line="240" w:lineRule="auto"/>
      </w:pPr>
      <w:r>
        <w:separator/>
      </w:r>
    </w:p>
  </w:endnote>
  <w:endnote w:type="continuationSeparator" w:id="0">
    <w:p w14:paraId="3B3F88CB" w14:textId="77777777" w:rsidR="009616B4" w:rsidRDefault="009616B4" w:rsidP="00AC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27C3" w14:textId="77777777" w:rsidR="009616B4" w:rsidRDefault="009616B4" w:rsidP="00AC5077">
      <w:pPr>
        <w:spacing w:after="0" w:line="240" w:lineRule="auto"/>
      </w:pPr>
      <w:r>
        <w:separator/>
      </w:r>
    </w:p>
  </w:footnote>
  <w:footnote w:type="continuationSeparator" w:id="0">
    <w:p w14:paraId="33B0B9E9" w14:textId="77777777" w:rsidR="009616B4" w:rsidRDefault="009616B4" w:rsidP="00AC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B53B8B"/>
    <w:multiLevelType w:val="hybridMultilevel"/>
    <w:tmpl w:val="79FC27E0"/>
    <w:lvl w:ilvl="0" w:tplc="2E9A3152">
      <w:start w:val="201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D3624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A0924"/>
    <w:multiLevelType w:val="hybridMultilevel"/>
    <w:tmpl w:val="80AE1352"/>
    <w:lvl w:ilvl="0" w:tplc="1950726E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2534A28"/>
    <w:multiLevelType w:val="hybridMultilevel"/>
    <w:tmpl w:val="A6AE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F4282"/>
    <w:multiLevelType w:val="hybridMultilevel"/>
    <w:tmpl w:val="7D8281EC"/>
    <w:lvl w:ilvl="0" w:tplc="3C3C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BD11DC"/>
    <w:multiLevelType w:val="hybridMultilevel"/>
    <w:tmpl w:val="4BE4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A962D0C"/>
    <w:multiLevelType w:val="hybridMultilevel"/>
    <w:tmpl w:val="EB16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A227C"/>
    <w:multiLevelType w:val="hybridMultilevel"/>
    <w:tmpl w:val="02E0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82B96"/>
    <w:multiLevelType w:val="hybridMultilevel"/>
    <w:tmpl w:val="8C30825A"/>
    <w:lvl w:ilvl="0" w:tplc="F488CE72">
      <w:start w:val="4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D1F1795"/>
    <w:multiLevelType w:val="hybridMultilevel"/>
    <w:tmpl w:val="AEBAC768"/>
    <w:lvl w:ilvl="0" w:tplc="5C06B1C0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2A15B49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17BA7"/>
    <w:multiLevelType w:val="hybridMultilevel"/>
    <w:tmpl w:val="415C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64068"/>
    <w:multiLevelType w:val="hybridMultilevel"/>
    <w:tmpl w:val="F8D4A878"/>
    <w:lvl w:ilvl="0" w:tplc="A7F880EA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4B4F01"/>
    <w:multiLevelType w:val="hybridMultilevel"/>
    <w:tmpl w:val="A0B8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D2D92"/>
    <w:multiLevelType w:val="hybridMultilevel"/>
    <w:tmpl w:val="9C02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360257">
    <w:abstractNumId w:val="0"/>
  </w:num>
  <w:num w:numId="2" w16cid:durableId="949318421">
    <w:abstractNumId w:val="1"/>
  </w:num>
  <w:num w:numId="3" w16cid:durableId="195238925">
    <w:abstractNumId w:val="2"/>
  </w:num>
  <w:num w:numId="4" w16cid:durableId="451167529">
    <w:abstractNumId w:val="3"/>
  </w:num>
  <w:num w:numId="5" w16cid:durableId="1010914001">
    <w:abstractNumId w:val="4"/>
  </w:num>
  <w:num w:numId="6" w16cid:durableId="486408330">
    <w:abstractNumId w:val="5"/>
  </w:num>
  <w:num w:numId="7" w16cid:durableId="1565484220">
    <w:abstractNumId w:val="11"/>
  </w:num>
  <w:num w:numId="8" w16cid:durableId="573052893">
    <w:abstractNumId w:val="9"/>
  </w:num>
  <w:num w:numId="9" w16cid:durableId="1837961607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5082996">
    <w:abstractNumId w:val="16"/>
  </w:num>
  <w:num w:numId="11" w16cid:durableId="1228809692">
    <w:abstractNumId w:val="21"/>
  </w:num>
  <w:num w:numId="12" w16cid:durableId="533202249">
    <w:abstractNumId w:val="7"/>
  </w:num>
  <w:num w:numId="13" w16cid:durableId="2060935428">
    <w:abstractNumId w:val="13"/>
  </w:num>
  <w:num w:numId="14" w16cid:durableId="1412696980">
    <w:abstractNumId w:val="19"/>
  </w:num>
  <w:num w:numId="15" w16cid:durableId="600379473">
    <w:abstractNumId w:val="12"/>
  </w:num>
  <w:num w:numId="16" w16cid:durableId="71897221">
    <w:abstractNumId w:val="10"/>
  </w:num>
  <w:num w:numId="17" w16cid:durableId="1811826435">
    <w:abstractNumId w:val="14"/>
  </w:num>
  <w:num w:numId="18" w16cid:durableId="349920047">
    <w:abstractNumId w:val="18"/>
  </w:num>
  <w:num w:numId="19" w16cid:durableId="877013353">
    <w:abstractNumId w:val="22"/>
  </w:num>
  <w:num w:numId="20" w16cid:durableId="1622804985">
    <w:abstractNumId w:val="17"/>
  </w:num>
  <w:num w:numId="21" w16cid:durableId="1198279594">
    <w:abstractNumId w:val="25"/>
  </w:num>
  <w:num w:numId="22" w16cid:durableId="237710134">
    <w:abstractNumId w:val="24"/>
  </w:num>
  <w:num w:numId="23" w16cid:durableId="1923367989">
    <w:abstractNumId w:val="23"/>
  </w:num>
  <w:num w:numId="24" w16cid:durableId="2098558074">
    <w:abstractNumId w:val="8"/>
  </w:num>
  <w:num w:numId="25" w16cid:durableId="396244318">
    <w:abstractNumId w:val="20"/>
  </w:num>
  <w:num w:numId="26" w16cid:durableId="1573546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1197"/>
    <w:rsid w:val="0000166C"/>
    <w:rsid w:val="00002A69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5B5C"/>
    <w:rsid w:val="00005ED7"/>
    <w:rsid w:val="00005F2E"/>
    <w:rsid w:val="000060DB"/>
    <w:rsid w:val="0000667F"/>
    <w:rsid w:val="00006771"/>
    <w:rsid w:val="00006CAA"/>
    <w:rsid w:val="000075A6"/>
    <w:rsid w:val="00007628"/>
    <w:rsid w:val="00007C7B"/>
    <w:rsid w:val="00007FCB"/>
    <w:rsid w:val="0001083B"/>
    <w:rsid w:val="00010FA0"/>
    <w:rsid w:val="0001176C"/>
    <w:rsid w:val="0001201A"/>
    <w:rsid w:val="00012D87"/>
    <w:rsid w:val="000137A8"/>
    <w:rsid w:val="00013A79"/>
    <w:rsid w:val="00013D27"/>
    <w:rsid w:val="00013ED5"/>
    <w:rsid w:val="00014435"/>
    <w:rsid w:val="00014772"/>
    <w:rsid w:val="00014BCD"/>
    <w:rsid w:val="00014E38"/>
    <w:rsid w:val="00014E3B"/>
    <w:rsid w:val="00014E44"/>
    <w:rsid w:val="00015B09"/>
    <w:rsid w:val="00016D04"/>
    <w:rsid w:val="00016FEE"/>
    <w:rsid w:val="0001735B"/>
    <w:rsid w:val="00017C45"/>
    <w:rsid w:val="000202CF"/>
    <w:rsid w:val="000203EF"/>
    <w:rsid w:val="00020473"/>
    <w:rsid w:val="00021414"/>
    <w:rsid w:val="00021D93"/>
    <w:rsid w:val="000224FE"/>
    <w:rsid w:val="0002313F"/>
    <w:rsid w:val="00023CA9"/>
    <w:rsid w:val="00023E95"/>
    <w:rsid w:val="00023EC2"/>
    <w:rsid w:val="000246F6"/>
    <w:rsid w:val="00024906"/>
    <w:rsid w:val="00024CB1"/>
    <w:rsid w:val="0002586F"/>
    <w:rsid w:val="00025E82"/>
    <w:rsid w:val="00026290"/>
    <w:rsid w:val="000269C2"/>
    <w:rsid w:val="00026B27"/>
    <w:rsid w:val="00026BF5"/>
    <w:rsid w:val="00026FAA"/>
    <w:rsid w:val="000270F8"/>
    <w:rsid w:val="00027FD9"/>
    <w:rsid w:val="0003226E"/>
    <w:rsid w:val="000324CF"/>
    <w:rsid w:val="00032DA4"/>
    <w:rsid w:val="00033589"/>
    <w:rsid w:val="00034117"/>
    <w:rsid w:val="00034599"/>
    <w:rsid w:val="00034631"/>
    <w:rsid w:val="00034897"/>
    <w:rsid w:val="00034C2D"/>
    <w:rsid w:val="00035058"/>
    <w:rsid w:val="00035098"/>
    <w:rsid w:val="0003561C"/>
    <w:rsid w:val="0003563E"/>
    <w:rsid w:val="00035A0C"/>
    <w:rsid w:val="00035C93"/>
    <w:rsid w:val="00035F2A"/>
    <w:rsid w:val="00036EC8"/>
    <w:rsid w:val="00037349"/>
    <w:rsid w:val="000403E5"/>
    <w:rsid w:val="00040907"/>
    <w:rsid w:val="000409F3"/>
    <w:rsid w:val="00040B42"/>
    <w:rsid w:val="00040B6F"/>
    <w:rsid w:val="00040CE7"/>
    <w:rsid w:val="0004105F"/>
    <w:rsid w:val="00041379"/>
    <w:rsid w:val="00041ABC"/>
    <w:rsid w:val="00041BFF"/>
    <w:rsid w:val="0004247D"/>
    <w:rsid w:val="00042710"/>
    <w:rsid w:val="00042827"/>
    <w:rsid w:val="00042C27"/>
    <w:rsid w:val="00042F27"/>
    <w:rsid w:val="0004316C"/>
    <w:rsid w:val="00043292"/>
    <w:rsid w:val="0004333C"/>
    <w:rsid w:val="000434DD"/>
    <w:rsid w:val="000438B7"/>
    <w:rsid w:val="00043B9D"/>
    <w:rsid w:val="00043E27"/>
    <w:rsid w:val="00043F95"/>
    <w:rsid w:val="000449C8"/>
    <w:rsid w:val="00044BF8"/>
    <w:rsid w:val="00044DB9"/>
    <w:rsid w:val="00045D9A"/>
    <w:rsid w:val="00046292"/>
    <w:rsid w:val="000465E3"/>
    <w:rsid w:val="000467C9"/>
    <w:rsid w:val="00046B02"/>
    <w:rsid w:val="00046D29"/>
    <w:rsid w:val="00047A07"/>
    <w:rsid w:val="00047BA0"/>
    <w:rsid w:val="00047E0E"/>
    <w:rsid w:val="00050019"/>
    <w:rsid w:val="000505EB"/>
    <w:rsid w:val="000507B4"/>
    <w:rsid w:val="00050922"/>
    <w:rsid w:val="00050C8A"/>
    <w:rsid w:val="00050CB8"/>
    <w:rsid w:val="00051251"/>
    <w:rsid w:val="00051464"/>
    <w:rsid w:val="00051697"/>
    <w:rsid w:val="0005278F"/>
    <w:rsid w:val="00052954"/>
    <w:rsid w:val="00052F3D"/>
    <w:rsid w:val="000530D4"/>
    <w:rsid w:val="000531B7"/>
    <w:rsid w:val="000532B8"/>
    <w:rsid w:val="00053410"/>
    <w:rsid w:val="00053C3C"/>
    <w:rsid w:val="00054212"/>
    <w:rsid w:val="000544CA"/>
    <w:rsid w:val="00054960"/>
    <w:rsid w:val="00054AEE"/>
    <w:rsid w:val="00054E25"/>
    <w:rsid w:val="00055430"/>
    <w:rsid w:val="000554D8"/>
    <w:rsid w:val="00055C32"/>
    <w:rsid w:val="00055DF1"/>
    <w:rsid w:val="00056238"/>
    <w:rsid w:val="000562E4"/>
    <w:rsid w:val="00056764"/>
    <w:rsid w:val="00056AB8"/>
    <w:rsid w:val="0005703B"/>
    <w:rsid w:val="0005758C"/>
    <w:rsid w:val="00057972"/>
    <w:rsid w:val="00060159"/>
    <w:rsid w:val="00060459"/>
    <w:rsid w:val="000607B9"/>
    <w:rsid w:val="00060A56"/>
    <w:rsid w:val="00060D57"/>
    <w:rsid w:val="000613D2"/>
    <w:rsid w:val="00061C66"/>
    <w:rsid w:val="000627BF"/>
    <w:rsid w:val="00062AA6"/>
    <w:rsid w:val="00062DB0"/>
    <w:rsid w:val="00063853"/>
    <w:rsid w:val="0006389A"/>
    <w:rsid w:val="000638CF"/>
    <w:rsid w:val="00063E8B"/>
    <w:rsid w:val="0006421C"/>
    <w:rsid w:val="00064851"/>
    <w:rsid w:val="0006573D"/>
    <w:rsid w:val="000657C1"/>
    <w:rsid w:val="00066300"/>
    <w:rsid w:val="000664E9"/>
    <w:rsid w:val="000668C0"/>
    <w:rsid w:val="00066A8C"/>
    <w:rsid w:val="0006767C"/>
    <w:rsid w:val="00067919"/>
    <w:rsid w:val="000679C5"/>
    <w:rsid w:val="00067DB7"/>
    <w:rsid w:val="000712AA"/>
    <w:rsid w:val="000715E7"/>
    <w:rsid w:val="00071606"/>
    <w:rsid w:val="000719DC"/>
    <w:rsid w:val="00071A4E"/>
    <w:rsid w:val="00071BC6"/>
    <w:rsid w:val="00071F8A"/>
    <w:rsid w:val="000720B7"/>
    <w:rsid w:val="00072405"/>
    <w:rsid w:val="00072D68"/>
    <w:rsid w:val="00072F6B"/>
    <w:rsid w:val="00073184"/>
    <w:rsid w:val="00073365"/>
    <w:rsid w:val="00073802"/>
    <w:rsid w:val="00074A9A"/>
    <w:rsid w:val="0007562E"/>
    <w:rsid w:val="00075983"/>
    <w:rsid w:val="00075E15"/>
    <w:rsid w:val="00075E1C"/>
    <w:rsid w:val="0007602B"/>
    <w:rsid w:val="00076C18"/>
    <w:rsid w:val="00076FE4"/>
    <w:rsid w:val="00077041"/>
    <w:rsid w:val="00077BE7"/>
    <w:rsid w:val="00080794"/>
    <w:rsid w:val="00080B9E"/>
    <w:rsid w:val="0008111D"/>
    <w:rsid w:val="000816F0"/>
    <w:rsid w:val="00081AF6"/>
    <w:rsid w:val="00081BEE"/>
    <w:rsid w:val="00082816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AA9"/>
    <w:rsid w:val="0008544A"/>
    <w:rsid w:val="00086D80"/>
    <w:rsid w:val="00087089"/>
    <w:rsid w:val="00087335"/>
    <w:rsid w:val="0008786C"/>
    <w:rsid w:val="00087CB3"/>
    <w:rsid w:val="00087DF5"/>
    <w:rsid w:val="0009028E"/>
    <w:rsid w:val="000903C9"/>
    <w:rsid w:val="000903E9"/>
    <w:rsid w:val="00090423"/>
    <w:rsid w:val="00090AEF"/>
    <w:rsid w:val="00090CA6"/>
    <w:rsid w:val="00091576"/>
    <w:rsid w:val="00091A7D"/>
    <w:rsid w:val="00091A82"/>
    <w:rsid w:val="00091A8B"/>
    <w:rsid w:val="00091B1B"/>
    <w:rsid w:val="00092392"/>
    <w:rsid w:val="00092ABA"/>
    <w:rsid w:val="00092D12"/>
    <w:rsid w:val="00093620"/>
    <w:rsid w:val="000938E4"/>
    <w:rsid w:val="00093EAB"/>
    <w:rsid w:val="00093FB3"/>
    <w:rsid w:val="000941B7"/>
    <w:rsid w:val="0009561F"/>
    <w:rsid w:val="00095B2E"/>
    <w:rsid w:val="00095BA8"/>
    <w:rsid w:val="00095DC9"/>
    <w:rsid w:val="00095E15"/>
    <w:rsid w:val="00096B3F"/>
    <w:rsid w:val="00097DF5"/>
    <w:rsid w:val="00097E36"/>
    <w:rsid w:val="000A0937"/>
    <w:rsid w:val="000A10BC"/>
    <w:rsid w:val="000A1588"/>
    <w:rsid w:val="000A194B"/>
    <w:rsid w:val="000A1F11"/>
    <w:rsid w:val="000A24A5"/>
    <w:rsid w:val="000A24F1"/>
    <w:rsid w:val="000A2567"/>
    <w:rsid w:val="000A2D84"/>
    <w:rsid w:val="000A3143"/>
    <w:rsid w:val="000A31FA"/>
    <w:rsid w:val="000A459A"/>
    <w:rsid w:val="000A4A5D"/>
    <w:rsid w:val="000A4CA8"/>
    <w:rsid w:val="000A5160"/>
    <w:rsid w:val="000A57BC"/>
    <w:rsid w:val="000A6107"/>
    <w:rsid w:val="000A618B"/>
    <w:rsid w:val="000A63C8"/>
    <w:rsid w:val="000A6631"/>
    <w:rsid w:val="000A73FA"/>
    <w:rsid w:val="000A772D"/>
    <w:rsid w:val="000A787F"/>
    <w:rsid w:val="000A7993"/>
    <w:rsid w:val="000A7E0C"/>
    <w:rsid w:val="000B0213"/>
    <w:rsid w:val="000B0306"/>
    <w:rsid w:val="000B03AF"/>
    <w:rsid w:val="000B0427"/>
    <w:rsid w:val="000B0493"/>
    <w:rsid w:val="000B09ED"/>
    <w:rsid w:val="000B1C29"/>
    <w:rsid w:val="000B1ECA"/>
    <w:rsid w:val="000B2DB5"/>
    <w:rsid w:val="000B3325"/>
    <w:rsid w:val="000B343A"/>
    <w:rsid w:val="000B388A"/>
    <w:rsid w:val="000B3DDE"/>
    <w:rsid w:val="000B4090"/>
    <w:rsid w:val="000B43C2"/>
    <w:rsid w:val="000B4E44"/>
    <w:rsid w:val="000B4FC9"/>
    <w:rsid w:val="000B5781"/>
    <w:rsid w:val="000B59FA"/>
    <w:rsid w:val="000B5A20"/>
    <w:rsid w:val="000B5C3E"/>
    <w:rsid w:val="000B7B6D"/>
    <w:rsid w:val="000C022E"/>
    <w:rsid w:val="000C02BB"/>
    <w:rsid w:val="000C037D"/>
    <w:rsid w:val="000C06A0"/>
    <w:rsid w:val="000C09C2"/>
    <w:rsid w:val="000C2095"/>
    <w:rsid w:val="000C2631"/>
    <w:rsid w:val="000C2B23"/>
    <w:rsid w:val="000C2C4E"/>
    <w:rsid w:val="000C2C9F"/>
    <w:rsid w:val="000C3048"/>
    <w:rsid w:val="000C3277"/>
    <w:rsid w:val="000C34CC"/>
    <w:rsid w:val="000C3D41"/>
    <w:rsid w:val="000C3D76"/>
    <w:rsid w:val="000C3F14"/>
    <w:rsid w:val="000C447E"/>
    <w:rsid w:val="000C4703"/>
    <w:rsid w:val="000C4BAF"/>
    <w:rsid w:val="000C5025"/>
    <w:rsid w:val="000C5452"/>
    <w:rsid w:val="000C5749"/>
    <w:rsid w:val="000C58DA"/>
    <w:rsid w:val="000C5C56"/>
    <w:rsid w:val="000C6490"/>
    <w:rsid w:val="000C6BE9"/>
    <w:rsid w:val="000C6C91"/>
    <w:rsid w:val="000C720A"/>
    <w:rsid w:val="000C7CC6"/>
    <w:rsid w:val="000C7F62"/>
    <w:rsid w:val="000C7F65"/>
    <w:rsid w:val="000D026B"/>
    <w:rsid w:val="000D02FE"/>
    <w:rsid w:val="000D066C"/>
    <w:rsid w:val="000D1414"/>
    <w:rsid w:val="000D1667"/>
    <w:rsid w:val="000D1D21"/>
    <w:rsid w:val="000D25C8"/>
    <w:rsid w:val="000D2E27"/>
    <w:rsid w:val="000D3913"/>
    <w:rsid w:val="000D3B4A"/>
    <w:rsid w:val="000D3CA7"/>
    <w:rsid w:val="000D3D61"/>
    <w:rsid w:val="000D3D66"/>
    <w:rsid w:val="000D3F1E"/>
    <w:rsid w:val="000D445F"/>
    <w:rsid w:val="000D505C"/>
    <w:rsid w:val="000D5ADC"/>
    <w:rsid w:val="000D5D22"/>
    <w:rsid w:val="000D6C2E"/>
    <w:rsid w:val="000D757A"/>
    <w:rsid w:val="000E0B7C"/>
    <w:rsid w:val="000E0BBA"/>
    <w:rsid w:val="000E0C01"/>
    <w:rsid w:val="000E0D37"/>
    <w:rsid w:val="000E15BF"/>
    <w:rsid w:val="000E15F4"/>
    <w:rsid w:val="000E160A"/>
    <w:rsid w:val="000E18BC"/>
    <w:rsid w:val="000E20B1"/>
    <w:rsid w:val="000E2398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40C"/>
    <w:rsid w:val="000E5B0A"/>
    <w:rsid w:val="000E5F33"/>
    <w:rsid w:val="000E60F8"/>
    <w:rsid w:val="000E628D"/>
    <w:rsid w:val="000E62A6"/>
    <w:rsid w:val="000E6622"/>
    <w:rsid w:val="000E6D3E"/>
    <w:rsid w:val="000E6F5E"/>
    <w:rsid w:val="000E7256"/>
    <w:rsid w:val="000F00AE"/>
    <w:rsid w:val="000F08E3"/>
    <w:rsid w:val="000F15E2"/>
    <w:rsid w:val="000F18C0"/>
    <w:rsid w:val="000F2661"/>
    <w:rsid w:val="000F2AA1"/>
    <w:rsid w:val="000F2BBC"/>
    <w:rsid w:val="000F346A"/>
    <w:rsid w:val="000F35D2"/>
    <w:rsid w:val="000F4202"/>
    <w:rsid w:val="000F44D4"/>
    <w:rsid w:val="000F4594"/>
    <w:rsid w:val="000F5236"/>
    <w:rsid w:val="000F563F"/>
    <w:rsid w:val="000F5A22"/>
    <w:rsid w:val="000F5C62"/>
    <w:rsid w:val="000F5D46"/>
    <w:rsid w:val="000F61C5"/>
    <w:rsid w:val="000F7141"/>
    <w:rsid w:val="000F7A17"/>
    <w:rsid w:val="00100179"/>
    <w:rsid w:val="001002B7"/>
    <w:rsid w:val="001003EE"/>
    <w:rsid w:val="001009F6"/>
    <w:rsid w:val="00100C81"/>
    <w:rsid w:val="00101B60"/>
    <w:rsid w:val="001028C8"/>
    <w:rsid w:val="00103107"/>
    <w:rsid w:val="0010349C"/>
    <w:rsid w:val="00103FA1"/>
    <w:rsid w:val="001045E6"/>
    <w:rsid w:val="00104A3E"/>
    <w:rsid w:val="00104DD7"/>
    <w:rsid w:val="00105BAB"/>
    <w:rsid w:val="00105DF6"/>
    <w:rsid w:val="001063E7"/>
    <w:rsid w:val="00110255"/>
    <w:rsid w:val="00110A7D"/>
    <w:rsid w:val="00110D29"/>
    <w:rsid w:val="00110EE2"/>
    <w:rsid w:val="00111380"/>
    <w:rsid w:val="00111563"/>
    <w:rsid w:val="001118A0"/>
    <w:rsid w:val="00111D35"/>
    <w:rsid w:val="00112105"/>
    <w:rsid w:val="00112319"/>
    <w:rsid w:val="0011266F"/>
    <w:rsid w:val="00112B0A"/>
    <w:rsid w:val="00113524"/>
    <w:rsid w:val="0011391A"/>
    <w:rsid w:val="00113D3F"/>
    <w:rsid w:val="0011452B"/>
    <w:rsid w:val="00114707"/>
    <w:rsid w:val="00114959"/>
    <w:rsid w:val="00114A60"/>
    <w:rsid w:val="00114B0C"/>
    <w:rsid w:val="00114FB1"/>
    <w:rsid w:val="0011531F"/>
    <w:rsid w:val="00117065"/>
    <w:rsid w:val="001171E7"/>
    <w:rsid w:val="00117219"/>
    <w:rsid w:val="00117365"/>
    <w:rsid w:val="00117584"/>
    <w:rsid w:val="001179FA"/>
    <w:rsid w:val="001200F7"/>
    <w:rsid w:val="00120465"/>
    <w:rsid w:val="00120491"/>
    <w:rsid w:val="0012050A"/>
    <w:rsid w:val="001205E9"/>
    <w:rsid w:val="0012098D"/>
    <w:rsid w:val="00120DDD"/>
    <w:rsid w:val="00120F81"/>
    <w:rsid w:val="0012168F"/>
    <w:rsid w:val="0012171E"/>
    <w:rsid w:val="00121EA3"/>
    <w:rsid w:val="00121F50"/>
    <w:rsid w:val="00122015"/>
    <w:rsid w:val="001222F9"/>
    <w:rsid w:val="001225CB"/>
    <w:rsid w:val="00122672"/>
    <w:rsid w:val="001230E8"/>
    <w:rsid w:val="00123137"/>
    <w:rsid w:val="001237F7"/>
    <w:rsid w:val="00123BD3"/>
    <w:rsid w:val="00124339"/>
    <w:rsid w:val="001244D2"/>
    <w:rsid w:val="0012454F"/>
    <w:rsid w:val="001245CF"/>
    <w:rsid w:val="00124ACE"/>
    <w:rsid w:val="00124ADF"/>
    <w:rsid w:val="001250AD"/>
    <w:rsid w:val="00125277"/>
    <w:rsid w:val="001252CA"/>
    <w:rsid w:val="001253E4"/>
    <w:rsid w:val="001257C5"/>
    <w:rsid w:val="0012582A"/>
    <w:rsid w:val="001260FE"/>
    <w:rsid w:val="00126606"/>
    <w:rsid w:val="00127492"/>
    <w:rsid w:val="0012788C"/>
    <w:rsid w:val="00130666"/>
    <w:rsid w:val="001306E4"/>
    <w:rsid w:val="00130A87"/>
    <w:rsid w:val="001310A9"/>
    <w:rsid w:val="001316A9"/>
    <w:rsid w:val="00131CE6"/>
    <w:rsid w:val="00132286"/>
    <w:rsid w:val="00132708"/>
    <w:rsid w:val="001328A5"/>
    <w:rsid w:val="0013308E"/>
    <w:rsid w:val="0013312C"/>
    <w:rsid w:val="00133204"/>
    <w:rsid w:val="0013370C"/>
    <w:rsid w:val="0013419D"/>
    <w:rsid w:val="00134829"/>
    <w:rsid w:val="00134AA0"/>
    <w:rsid w:val="00134AEB"/>
    <w:rsid w:val="001352F5"/>
    <w:rsid w:val="0013547B"/>
    <w:rsid w:val="00135673"/>
    <w:rsid w:val="00135720"/>
    <w:rsid w:val="00135A18"/>
    <w:rsid w:val="00135CBB"/>
    <w:rsid w:val="00135E3C"/>
    <w:rsid w:val="00135FDA"/>
    <w:rsid w:val="00136181"/>
    <w:rsid w:val="0013649B"/>
    <w:rsid w:val="001367C0"/>
    <w:rsid w:val="00136A0F"/>
    <w:rsid w:val="00136D97"/>
    <w:rsid w:val="001370EE"/>
    <w:rsid w:val="00137252"/>
    <w:rsid w:val="0013731A"/>
    <w:rsid w:val="00137AF0"/>
    <w:rsid w:val="00137B11"/>
    <w:rsid w:val="0014022A"/>
    <w:rsid w:val="001408A4"/>
    <w:rsid w:val="00140DA0"/>
    <w:rsid w:val="001414A4"/>
    <w:rsid w:val="0014256F"/>
    <w:rsid w:val="00142589"/>
    <w:rsid w:val="00142638"/>
    <w:rsid w:val="00142FFA"/>
    <w:rsid w:val="001435BA"/>
    <w:rsid w:val="001437CC"/>
    <w:rsid w:val="00144128"/>
    <w:rsid w:val="00144646"/>
    <w:rsid w:val="00144797"/>
    <w:rsid w:val="00144B96"/>
    <w:rsid w:val="00144C11"/>
    <w:rsid w:val="00144DDA"/>
    <w:rsid w:val="00145F02"/>
    <w:rsid w:val="00146893"/>
    <w:rsid w:val="001469A2"/>
    <w:rsid w:val="00147177"/>
    <w:rsid w:val="00147522"/>
    <w:rsid w:val="00147A19"/>
    <w:rsid w:val="0015064F"/>
    <w:rsid w:val="0015070D"/>
    <w:rsid w:val="00150795"/>
    <w:rsid w:val="001509FE"/>
    <w:rsid w:val="00150F0D"/>
    <w:rsid w:val="0015102F"/>
    <w:rsid w:val="0015160B"/>
    <w:rsid w:val="0015166D"/>
    <w:rsid w:val="00151E98"/>
    <w:rsid w:val="00151FC8"/>
    <w:rsid w:val="0015207C"/>
    <w:rsid w:val="001522FE"/>
    <w:rsid w:val="0015244E"/>
    <w:rsid w:val="001525DF"/>
    <w:rsid w:val="00153012"/>
    <w:rsid w:val="001531F3"/>
    <w:rsid w:val="00153453"/>
    <w:rsid w:val="00154528"/>
    <w:rsid w:val="00154A8A"/>
    <w:rsid w:val="00154AC3"/>
    <w:rsid w:val="00154D1F"/>
    <w:rsid w:val="00154EFA"/>
    <w:rsid w:val="0015504C"/>
    <w:rsid w:val="0015539D"/>
    <w:rsid w:val="001557FC"/>
    <w:rsid w:val="00155D00"/>
    <w:rsid w:val="00156059"/>
    <w:rsid w:val="00156E13"/>
    <w:rsid w:val="0015787B"/>
    <w:rsid w:val="00157A5A"/>
    <w:rsid w:val="00157C7D"/>
    <w:rsid w:val="00160261"/>
    <w:rsid w:val="00160473"/>
    <w:rsid w:val="00160BB0"/>
    <w:rsid w:val="00160CB0"/>
    <w:rsid w:val="00161BEE"/>
    <w:rsid w:val="00161C05"/>
    <w:rsid w:val="00162055"/>
    <w:rsid w:val="001624CD"/>
    <w:rsid w:val="00162698"/>
    <w:rsid w:val="001631EF"/>
    <w:rsid w:val="00164272"/>
    <w:rsid w:val="00164B2F"/>
    <w:rsid w:val="001652EB"/>
    <w:rsid w:val="001652F6"/>
    <w:rsid w:val="00165346"/>
    <w:rsid w:val="00166AD5"/>
    <w:rsid w:val="00166C93"/>
    <w:rsid w:val="00167458"/>
    <w:rsid w:val="001678EA"/>
    <w:rsid w:val="00167CB2"/>
    <w:rsid w:val="00170428"/>
    <w:rsid w:val="0017090C"/>
    <w:rsid w:val="00170CE1"/>
    <w:rsid w:val="00170EDC"/>
    <w:rsid w:val="001712A4"/>
    <w:rsid w:val="0017175D"/>
    <w:rsid w:val="00171AC9"/>
    <w:rsid w:val="00172851"/>
    <w:rsid w:val="001733B2"/>
    <w:rsid w:val="00173835"/>
    <w:rsid w:val="00173E00"/>
    <w:rsid w:val="00174D45"/>
    <w:rsid w:val="0017543A"/>
    <w:rsid w:val="00175A1F"/>
    <w:rsid w:val="00175A31"/>
    <w:rsid w:val="00175D91"/>
    <w:rsid w:val="00176058"/>
    <w:rsid w:val="001761A4"/>
    <w:rsid w:val="00176548"/>
    <w:rsid w:val="00176B3C"/>
    <w:rsid w:val="00177457"/>
    <w:rsid w:val="001774CF"/>
    <w:rsid w:val="001777E1"/>
    <w:rsid w:val="001800EE"/>
    <w:rsid w:val="00180699"/>
    <w:rsid w:val="00180AAB"/>
    <w:rsid w:val="00181192"/>
    <w:rsid w:val="00181213"/>
    <w:rsid w:val="0018123A"/>
    <w:rsid w:val="001814A8"/>
    <w:rsid w:val="001816F7"/>
    <w:rsid w:val="00181C64"/>
    <w:rsid w:val="00181EA7"/>
    <w:rsid w:val="00182243"/>
    <w:rsid w:val="00182373"/>
    <w:rsid w:val="001825AB"/>
    <w:rsid w:val="001825BB"/>
    <w:rsid w:val="00182C05"/>
    <w:rsid w:val="00183057"/>
    <w:rsid w:val="0018336B"/>
    <w:rsid w:val="001834D9"/>
    <w:rsid w:val="00184025"/>
    <w:rsid w:val="00184305"/>
    <w:rsid w:val="00184CF1"/>
    <w:rsid w:val="00184D6A"/>
    <w:rsid w:val="00184F12"/>
    <w:rsid w:val="0018559E"/>
    <w:rsid w:val="001857FD"/>
    <w:rsid w:val="0018599F"/>
    <w:rsid w:val="001859EC"/>
    <w:rsid w:val="00185A6B"/>
    <w:rsid w:val="00185B84"/>
    <w:rsid w:val="00185FCC"/>
    <w:rsid w:val="0018657C"/>
    <w:rsid w:val="001877FF"/>
    <w:rsid w:val="00187A7B"/>
    <w:rsid w:val="00187CED"/>
    <w:rsid w:val="00187D4F"/>
    <w:rsid w:val="00190B07"/>
    <w:rsid w:val="00190BC1"/>
    <w:rsid w:val="001910F5"/>
    <w:rsid w:val="00191387"/>
    <w:rsid w:val="00191A3F"/>
    <w:rsid w:val="001921A0"/>
    <w:rsid w:val="00192305"/>
    <w:rsid w:val="00192AF0"/>
    <w:rsid w:val="00192CBB"/>
    <w:rsid w:val="00192D0F"/>
    <w:rsid w:val="00193A21"/>
    <w:rsid w:val="00193BFB"/>
    <w:rsid w:val="00193F53"/>
    <w:rsid w:val="00194064"/>
    <w:rsid w:val="001944B6"/>
    <w:rsid w:val="001945FD"/>
    <w:rsid w:val="00194CF9"/>
    <w:rsid w:val="00195352"/>
    <w:rsid w:val="00195957"/>
    <w:rsid w:val="00195D8B"/>
    <w:rsid w:val="00195F8D"/>
    <w:rsid w:val="00196175"/>
    <w:rsid w:val="00196780"/>
    <w:rsid w:val="00196AE8"/>
    <w:rsid w:val="00196C61"/>
    <w:rsid w:val="0019707F"/>
    <w:rsid w:val="0019754F"/>
    <w:rsid w:val="00197D27"/>
    <w:rsid w:val="001A0226"/>
    <w:rsid w:val="001A0703"/>
    <w:rsid w:val="001A0FA9"/>
    <w:rsid w:val="001A12B7"/>
    <w:rsid w:val="001A1DDA"/>
    <w:rsid w:val="001A20F4"/>
    <w:rsid w:val="001A24ED"/>
    <w:rsid w:val="001A28A8"/>
    <w:rsid w:val="001A29B0"/>
    <w:rsid w:val="001A2C90"/>
    <w:rsid w:val="001A389A"/>
    <w:rsid w:val="001A4243"/>
    <w:rsid w:val="001A5B4B"/>
    <w:rsid w:val="001A5F62"/>
    <w:rsid w:val="001A602E"/>
    <w:rsid w:val="001A66ED"/>
    <w:rsid w:val="001A6A5F"/>
    <w:rsid w:val="001A7431"/>
    <w:rsid w:val="001A7BE1"/>
    <w:rsid w:val="001B0B84"/>
    <w:rsid w:val="001B0BDD"/>
    <w:rsid w:val="001B0E21"/>
    <w:rsid w:val="001B2167"/>
    <w:rsid w:val="001B23B1"/>
    <w:rsid w:val="001B23B7"/>
    <w:rsid w:val="001B2761"/>
    <w:rsid w:val="001B2958"/>
    <w:rsid w:val="001B2A04"/>
    <w:rsid w:val="001B2FD9"/>
    <w:rsid w:val="001B315B"/>
    <w:rsid w:val="001B356D"/>
    <w:rsid w:val="001B3ACA"/>
    <w:rsid w:val="001B3DC2"/>
    <w:rsid w:val="001B493F"/>
    <w:rsid w:val="001B4CF5"/>
    <w:rsid w:val="001B4E57"/>
    <w:rsid w:val="001B5C15"/>
    <w:rsid w:val="001B5DC4"/>
    <w:rsid w:val="001B5E81"/>
    <w:rsid w:val="001B61F7"/>
    <w:rsid w:val="001B63BE"/>
    <w:rsid w:val="001B6580"/>
    <w:rsid w:val="001B677A"/>
    <w:rsid w:val="001B69AF"/>
    <w:rsid w:val="001B6A39"/>
    <w:rsid w:val="001B6BB1"/>
    <w:rsid w:val="001C05F4"/>
    <w:rsid w:val="001C0BA7"/>
    <w:rsid w:val="001C15BB"/>
    <w:rsid w:val="001C1740"/>
    <w:rsid w:val="001C1781"/>
    <w:rsid w:val="001C1842"/>
    <w:rsid w:val="001C1F40"/>
    <w:rsid w:val="001C204F"/>
    <w:rsid w:val="001C2145"/>
    <w:rsid w:val="001C2363"/>
    <w:rsid w:val="001C2A72"/>
    <w:rsid w:val="001C2B50"/>
    <w:rsid w:val="001C2BBD"/>
    <w:rsid w:val="001C2BD7"/>
    <w:rsid w:val="001C42C8"/>
    <w:rsid w:val="001C4F2B"/>
    <w:rsid w:val="001C518A"/>
    <w:rsid w:val="001C5831"/>
    <w:rsid w:val="001C5D8C"/>
    <w:rsid w:val="001C6244"/>
    <w:rsid w:val="001C677F"/>
    <w:rsid w:val="001C6960"/>
    <w:rsid w:val="001C6A25"/>
    <w:rsid w:val="001C6A75"/>
    <w:rsid w:val="001C72F0"/>
    <w:rsid w:val="001C744C"/>
    <w:rsid w:val="001C77F3"/>
    <w:rsid w:val="001C7A1F"/>
    <w:rsid w:val="001C7B2C"/>
    <w:rsid w:val="001D0FC0"/>
    <w:rsid w:val="001D11B6"/>
    <w:rsid w:val="001D1555"/>
    <w:rsid w:val="001D1A54"/>
    <w:rsid w:val="001D2370"/>
    <w:rsid w:val="001D23B8"/>
    <w:rsid w:val="001D24A0"/>
    <w:rsid w:val="001D2BD9"/>
    <w:rsid w:val="001D35F0"/>
    <w:rsid w:val="001D4354"/>
    <w:rsid w:val="001D436D"/>
    <w:rsid w:val="001D4468"/>
    <w:rsid w:val="001D4850"/>
    <w:rsid w:val="001D49CD"/>
    <w:rsid w:val="001D4A16"/>
    <w:rsid w:val="001D4DAF"/>
    <w:rsid w:val="001D5A2B"/>
    <w:rsid w:val="001D5C41"/>
    <w:rsid w:val="001D5CA1"/>
    <w:rsid w:val="001D6315"/>
    <w:rsid w:val="001D6985"/>
    <w:rsid w:val="001D6CBE"/>
    <w:rsid w:val="001D6E33"/>
    <w:rsid w:val="001D6F1A"/>
    <w:rsid w:val="001E0429"/>
    <w:rsid w:val="001E095F"/>
    <w:rsid w:val="001E1155"/>
    <w:rsid w:val="001E13CE"/>
    <w:rsid w:val="001E1578"/>
    <w:rsid w:val="001E286F"/>
    <w:rsid w:val="001E29D3"/>
    <w:rsid w:val="001E3406"/>
    <w:rsid w:val="001E3969"/>
    <w:rsid w:val="001E3C44"/>
    <w:rsid w:val="001E3EF8"/>
    <w:rsid w:val="001E3F11"/>
    <w:rsid w:val="001E42E3"/>
    <w:rsid w:val="001E5119"/>
    <w:rsid w:val="001E66EE"/>
    <w:rsid w:val="001E7422"/>
    <w:rsid w:val="001E749B"/>
    <w:rsid w:val="001E7693"/>
    <w:rsid w:val="001E777A"/>
    <w:rsid w:val="001E78EF"/>
    <w:rsid w:val="001E7BAD"/>
    <w:rsid w:val="001F02BE"/>
    <w:rsid w:val="001F03A8"/>
    <w:rsid w:val="001F0A2E"/>
    <w:rsid w:val="001F0BD8"/>
    <w:rsid w:val="001F0D51"/>
    <w:rsid w:val="001F0E61"/>
    <w:rsid w:val="001F16F5"/>
    <w:rsid w:val="001F19A0"/>
    <w:rsid w:val="001F2CA3"/>
    <w:rsid w:val="001F38C5"/>
    <w:rsid w:val="001F3BE1"/>
    <w:rsid w:val="001F3C8D"/>
    <w:rsid w:val="001F40AA"/>
    <w:rsid w:val="001F4BA6"/>
    <w:rsid w:val="001F4D65"/>
    <w:rsid w:val="001F4E11"/>
    <w:rsid w:val="001F5100"/>
    <w:rsid w:val="001F51ED"/>
    <w:rsid w:val="001F562B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0DB5"/>
    <w:rsid w:val="00200E9E"/>
    <w:rsid w:val="00201218"/>
    <w:rsid w:val="00201CF3"/>
    <w:rsid w:val="00202615"/>
    <w:rsid w:val="00202912"/>
    <w:rsid w:val="00202915"/>
    <w:rsid w:val="00202B4A"/>
    <w:rsid w:val="00202F3B"/>
    <w:rsid w:val="00203005"/>
    <w:rsid w:val="002036B5"/>
    <w:rsid w:val="00203CFE"/>
    <w:rsid w:val="00203F82"/>
    <w:rsid w:val="0020470D"/>
    <w:rsid w:val="00204A94"/>
    <w:rsid w:val="00204DFA"/>
    <w:rsid w:val="002050D1"/>
    <w:rsid w:val="00205224"/>
    <w:rsid w:val="002055A4"/>
    <w:rsid w:val="002055B8"/>
    <w:rsid w:val="0020567C"/>
    <w:rsid w:val="002057B1"/>
    <w:rsid w:val="00206191"/>
    <w:rsid w:val="002063D5"/>
    <w:rsid w:val="00206684"/>
    <w:rsid w:val="00207597"/>
    <w:rsid w:val="00210318"/>
    <w:rsid w:val="00210411"/>
    <w:rsid w:val="0021045E"/>
    <w:rsid w:val="002104C7"/>
    <w:rsid w:val="00211434"/>
    <w:rsid w:val="00211A60"/>
    <w:rsid w:val="00211A9C"/>
    <w:rsid w:val="00211CCA"/>
    <w:rsid w:val="002121EA"/>
    <w:rsid w:val="002128FE"/>
    <w:rsid w:val="00212BB9"/>
    <w:rsid w:val="00212E21"/>
    <w:rsid w:val="00214167"/>
    <w:rsid w:val="00215131"/>
    <w:rsid w:val="00215577"/>
    <w:rsid w:val="00215C51"/>
    <w:rsid w:val="002161D9"/>
    <w:rsid w:val="002162AA"/>
    <w:rsid w:val="002167B3"/>
    <w:rsid w:val="00216809"/>
    <w:rsid w:val="002168AA"/>
    <w:rsid w:val="00216AE2"/>
    <w:rsid w:val="002173B0"/>
    <w:rsid w:val="002179C6"/>
    <w:rsid w:val="00217DFE"/>
    <w:rsid w:val="00217F3A"/>
    <w:rsid w:val="0022013C"/>
    <w:rsid w:val="0022030D"/>
    <w:rsid w:val="00220BC0"/>
    <w:rsid w:val="0022118F"/>
    <w:rsid w:val="002214A0"/>
    <w:rsid w:val="002217F6"/>
    <w:rsid w:val="002219EF"/>
    <w:rsid w:val="002220E9"/>
    <w:rsid w:val="0022223C"/>
    <w:rsid w:val="0022290F"/>
    <w:rsid w:val="00223131"/>
    <w:rsid w:val="0022419B"/>
    <w:rsid w:val="00224507"/>
    <w:rsid w:val="00224559"/>
    <w:rsid w:val="00224F6D"/>
    <w:rsid w:val="00225CCC"/>
    <w:rsid w:val="00225D0B"/>
    <w:rsid w:val="00225EFB"/>
    <w:rsid w:val="00226270"/>
    <w:rsid w:val="00226E3A"/>
    <w:rsid w:val="002277FE"/>
    <w:rsid w:val="0023025F"/>
    <w:rsid w:val="00231569"/>
    <w:rsid w:val="00231A20"/>
    <w:rsid w:val="00231BB9"/>
    <w:rsid w:val="002326D8"/>
    <w:rsid w:val="00232782"/>
    <w:rsid w:val="0023293F"/>
    <w:rsid w:val="00232B06"/>
    <w:rsid w:val="00232D34"/>
    <w:rsid w:val="00232DAD"/>
    <w:rsid w:val="00233130"/>
    <w:rsid w:val="0023327A"/>
    <w:rsid w:val="002338F0"/>
    <w:rsid w:val="00233A87"/>
    <w:rsid w:val="00233F26"/>
    <w:rsid w:val="0023445C"/>
    <w:rsid w:val="00234561"/>
    <w:rsid w:val="002345AC"/>
    <w:rsid w:val="00234AEA"/>
    <w:rsid w:val="00234F30"/>
    <w:rsid w:val="002359B4"/>
    <w:rsid w:val="00235F7D"/>
    <w:rsid w:val="002360DA"/>
    <w:rsid w:val="002363B0"/>
    <w:rsid w:val="002367FF"/>
    <w:rsid w:val="00236A24"/>
    <w:rsid w:val="00236E76"/>
    <w:rsid w:val="00236F2F"/>
    <w:rsid w:val="00237630"/>
    <w:rsid w:val="002377B5"/>
    <w:rsid w:val="002378F2"/>
    <w:rsid w:val="00237E04"/>
    <w:rsid w:val="00237F12"/>
    <w:rsid w:val="002409D7"/>
    <w:rsid w:val="00241335"/>
    <w:rsid w:val="0024194D"/>
    <w:rsid w:val="002419E2"/>
    <w:rsid w:val="00242E29"/>
    <w:rsid w:val="00243067"/>
    <w:rsid w:val="002439DE"/>
    <w:rsid w:val="002445EF"/>
    <w:rsid w:val="00245964"/>
    <w:rsid w:val="00246870"/>
    <w:rsid w:val="00247003"/>
    <w:rsid w:val="00247449"/>
    <w:rsid w:val="002477E8"/>
    <w:rsid w:val="002478AD"/>
    <w:rsid w:val="00247D43"/>
    <w:rsid w:val="00247F17"/>
    <w:rsid w:val="00250510"/>
    <w:rsid w:val="00250AC8"/>
    <w:rsid w:val="00251350"/>
    <w:rsid w:val="00251D74"/>
    <w:rsid w:val="00251D84"/>
    <w:rsid w:val="00251F75"/>
    <w:rsid w:val="002520C5"/>
    <w:rsid w:val="002525C0"/>
    <w:rsid w:val="00252D66"/>
    <w:rsid w:val="00253195"/>
    <w:rsid w:val="00253564"/>
    <w:rsid w:val="0025371A"/>
    <w:rsid w:val="00254BBF"/>
    <w:rsid w:val="00254D8C"/>
    <w:rsid w:val="00254EB3"/>
    <w:rsid w:val="00255D1E"/>
    <w:rsid w:val="002563D0"/>
    <w:rsid w:val="00256451"/>
    <w:rsid w:val="0025683B"/>
    <w:rsid w:val="0025694E"/>
    <w:rsid w:val="00256F1E"/>
    <w:rsid w:val="002573BC"/>
    <w:rsid w:val="00257A6E"/>
    <w:rsid w:val="00257B2F"/>
    <w:rsid w:val="002600A9"/>
    <w:rsid w:val="00260173"/>
    <w:rsid w:val="0026041F"/>
    <w:rsid w:val="00262EEA"/>
    <w:rsid w:val="00262EFD"/>
    <w:rsid w:val="002631A2"/>
    <w:rsid w:val="002632C9"/>
    <w:rsid w:val="0026346B"/>
    <w:rsid w:val="002635CF"/>
    <w:rsid w:val="002638AE"/>
    <w:rsid w:val="00264478"/>
    <w:rsid w:val="00264CCA"/>
    <w:rsid w:val="00265E79"/>
    <w:rsid w:val="002662ED"/>
    <w:rsid w:val="002663E8"/>
    <w:rsid w:val="00266677"/>
    <w:rsid w:val="002672C6"/>
    <w:rsid w:val="0026730E"/>
    <w:rsid w:val="00267E5F"/>
    <w:rsid w:val="0027014E"/>
    <w:rsid w:val="002707A6"/>
    <w:rsid w:val="00270900"/>
    <w:rsid w:val="00270D89"/>
    <w:rsid w:val="00270FB2"/>
    <w:rsid w:val="00270FCB"/>
    <w:rsid w:val="00270FDF"/>
    <w:rsid w:val="00271120"/>
    <w:rsid w:val="00271785"/>
    <w:rsid w:val="00271EE7"/>
    <w:rsid w:val="00272011"/>
    <w:rsid w:val="00273330"/>
    <w:rsid w:val="00273538"/>
    <w:rsid w:val="00273B7F"/>
    <w:rsid w:val="0027475D"/>
    <w:rsid w:val="00274F41"/>
    <w:rsid w:val="00275027"/>
    <w:rsid w:val="00275179"/>
    <w:rsid w:val="00275239"/>
    <w:rsid w:val="002755D6"/>
    <w:rsid w:val="00275ADB"/>
    <w:rsid w:val="00275FAE"/>
    <w:rsid w:val="0027610F"/>
    <w:rsid w:val="002763D5"/>
    <w:rsid w:val="00276513"/>
    <w:rsid w:val="00277B8A"/>
    <w:rsid w:val="002802B7"/>
    <w:rsid w:val="002805D8"/>
    <w:rsid w:val="0028073C"/>
    <w:rsid w:val="00281422"/>
    <w:rsid w:val="00282300"/>
    <w:rsid w:val="002823F9"/>
    <w:rsid w:val="00282B50"/>
    <w:rsid w:val="0028399B"/>
    <w:rsid w:val="00283F42"/>
    <w:rsid w:val="00284641"/>
    <w:rsid w:val="00284799"/>
    <w:rsid w:val="00284C4C"/>
    <w:rsid w:val="00284D84"/>
    <w:rsid w:val="002855C3"/>
    <w:rsid w:val="00285647"/>
    <w:rsid w:val="002858F0"/>
    <w:rsid w:val="00285982"/>
    <w:rsid w:val="002859A8"/>
    <w:rsid w:val="00285BB0"/>
    <w:rsid w:val="00286993"/>
    <w:rsid w:val="00286D4B"/>
    <w:rsid w:val="00287007"/>
    <w:rsid w:val="002872D1"/>
    <w:rsid w:val="0028764A"/>
    <w:rsid w:val="00287F53"/>
    <w:rsid w:val="00287FF0"/>
    <w:rsid w:val="00290C06"/>
    <w:rsid w:val="00290E21"/>
    <w:rsid w:val="002914DC"/>
    <w:rsid w:val="00291B77"/>
    <w:rsid w:val="00291D46"/>
    <w:rsid w:val="00291D96"/>
    <w:rsid w:val="00291F17"/>
    <w:rsid w:val="002925BD"/>
    <w:rsid w:val="002937A0"/>
    <w:rsid w:val="0029387B"/>
    <w:rsid w:val="00293C85"/>
    <w:rsid w:val="00293F1D"/>
    <w:rsid w:val="002945D8"/>
    <w:rsid w:val="00294C2E"/>
    <w:rsid w:val="00295124"/>
    <w:rsid w:val="0029564A"/>
    <w:rsid w:val="00295815"/>
    <w:rsid w:val="00296595"/>
    <w:rsid w:val="00296BCC"/>
    <w:rsid w:val="00296D0B"/>
    <w:rsid w:val="0029732C"/>
    <w:rsid w:val="00297452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3101"/>
    <w:rsid w:val="002A3770"/>
    <w:rsid w:val="002A39D8"/>
    <w:rsid w:val="002A3D3F"/>
    <w:rsid w:val="002A3DC2"/>
    <w:rsid w:val="002A3E1D"/>
    <w:rsid w:val="002A403E"/>
    <w:rsid w:val="002A484B"/>
    <w:rsid w:val="002A486A"/>
    <w:rsid w:val="002A4C86"/>
    <w:rsid w:val="002A4F70"/>
    <w:rsid w:val="002A50BA"/>
    <w:rsid w:val="002A50CF"/>
    <w:rsid w:val="002A5956"/>
    <w:rsid w:val="002A5C22"/>
    <w:rsid w:val="002A5D6A"/>
    <w:rsid w:val="002A5D8B"/>
    <w:rsid w:val="002A5DC1"/>
    <w:rsid w:val="002A5E92"/>
    <w:rsid w:val="002A6245"/>
    <w:rsid w:val="002A742A"/>
    <w:rsid w:val="002A742D"/>
    <w:rsid w:val="002A74BA"/>
    <w:rsid w:val="002A77E0"/>
    <w:rsid w:val="002A78B2"/>
    <w:rsid w:val="002A7939"/>
    <w:rsid w:val="002A7ACD"/>
    <w:rsid w:val="002B0051"/>
    <w:rsid w:val="002B09C7"/>
    <w:rsid w:val="002B138F"/>
    <w:rsid w:val="002B1461"/>
    <w:rsid w:val="002B1641"/>
    <w:rsid w:val="002B17E7"/>
    <w:rsid w:val="002B1C88"/>
    <w:rsid w:val="002B2748"/>
    <w:rsid w:val="002B29EC"/>
    <w:rsid w:val="002B2D47"/>
    <w:rsid w:val="002B2FFD"/>
    <w:rsid w:val="002B3F04"/>
    <w:rsid w:val="002B4507"/>
    <w:rsid w:val="002B4A1F"/>
    <w:rsid w:val="002B4F46"/>
    <w:rsid w:val="002B59C0"/>
    <w:rsid w:val="002B6A9E"/>
    <w:rsid w:val="002B74D1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2012"/>
    <w:rsid w:val="002C2072"/>
    <w:rsid w:val="002C2CD2"/>
    <w:rsid w:val="002C2D08"/>
    <w:rsid w:val="002C2D8F"/>
    <w:rsid w:val="002C32F1"/>
    <w:rsid w:val="002C39F6"/>
    <w:rsid w:val="002C3C40"/>
    <w:rsid w:val="002C48ED"/>
    <w:rsid w:val="002C536A"/>
    <w:rsid w:val="002C55D4"/>
    <w:rsid w:val="002C6741"/>
    <w:rsid w:val="002C675E"/>
    <w:rsid w:val="002C731F"/>
    <w:rsid w:val="002C74E7"/>
    <w:rsid w:val="002C754D"/>
    <w:rsid w:val="002C767A"/>
    <w:rsid w:val="002C7C5D"/>
    <w:rsid w:val="002D0056"/>
    <w:rsid w:val="002D00E0"/>
    <w:rsid w:val="002D010C"/>
    <w:rsid w:val="002D0330"/>
    <w:rsid w:val="002D0917"/>
    <w:rsid w:val="002D0CD8"/>
    <w:rsid w:val="002D0D1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0C2"/>
    <w:rsid w:val="002D442E"/>
    <w:rsid w:val="002D458E"/>
    <w:rsid w:val="002D5002"/>
    <w:rsid w:val="002D565A"/>
    <w:rsid w:val="002D6649"/>
    <w:rsid w:val="002D6A7E"/>
    <w:rsid w:val="002D6AE8"/>
    <w:rsid w:val="002D6F24"/>
    <w:rsid w:val="002D70C0"/>
    <w:rsid w:val="002D75A0"/>
    <w:rsid w:val="002E027B"/>
    <w:rsid w:val="002E127B"/>
    <w:rsid w:val="002E1635"/>
    <w:rsid w:val="002E1669"/>
    <w:rsid w:val="002E1800"/>
    <w:rsid w:val="002E1F7B"/>
    <w:rsid w:val="002E2192"/>
    <w:rsid w:val="002E21E7"/>
    <w:rsid w:val="002E2390"/>
    <w:rsid w:val="002E30DA"/>
    <w:rsid w:val="002E3325"/>
    <w:rsid w:val="002E3AD1"/>
    <w:rsid w:val="002E3CEE"/>
    <w:rsid w:val="002E44BD"/>
    <w:rsid w:val="002E4F87"/>
    <w:rsid w:val="002E51A5"/>
    <w:rsid w:val="002E5498"/>
    <w:rsid w:val="002E5509"/>
    <w:rsid w:val="002E5EAC"/>
    <w:rsid w:val="002E6018"/>
    <w:rsid w:val="002E64E0"/>
    <w:rsid w:val="002E654D"/>
    <w:rsid w:val="002E68A2"/>
    <w:rsid w:val="002E69D2"/>
    <w:rsid w:val="002E6D8F"/>
    <w:rsid w:val="002E7010"/>
    <w:rsid w:val="002E7558"/>
    <w:rsid w:val="002E799D"/>
    <w:rsid w:val="002E7A6F"/>
    <w:rsid w:val="002E7EF2"/>
    <w:rsid w:val="002F01DD"/>
    <w:rsid w:val="002F01F4"/>
    <w:rsid w:val="002F02E1"/>
    <w:rsid w:val="002F07B6"/>
    <w:rsid w:val="002F080F"/>
    <w:rsid w:val="002F0C25"/>
    <w:rsid w:val="002F1D3F"/>
    <w:rsid w:val="002F1D4A"/>
    <w:rsid w:val="002F1EF0"/>
    <w:rsid w:val="002F20A0"/>
    <w:rsid w:val="002F2942"/>
    <w:rsid w:val="002F4395"/>
    <w:rsid w:val="002F45E5"/>
    <w:rsid w:val="002F47A7"/>
    <w:rsid w:val="002F47A8"/>
    <w:rsid w:val="002F4BBF"/>
    <w:rsid w:val="002F4E9B"/>
    <w:rsid w:val="002F4F59"/>
    <w:rsid w:val="002F5286"/>
    <w:rsid w:val="002F57D4"/>
    <w:rsid w:val="002F5E4F"/>
    <w:rsid w:val="002F601A"/>
    <w:rsid w:val="002F648D"/>
    <w:rsid w:val="002F6F46"/>
    <w:rsid w:val="002F706B"/>
    <w:rsid w:val="002F736B"/>
    <w:rsid w:val="002F76CB"/>
    <w:rsid w:val="002F79B8"/>
    <w:rsid w:val="002F7D4B"/>
    <w:rsid w:val="002F7FB3"/>
    <w:rsid w:val="00301144"/>
    <w:rsid w:val="00301425"/>
    <w:rsid w:val="003017F4"/>
    <w:rsid w:val="00301864"/>
    <w:rsid w:val="00302269"/>
    <w:rsid w:val="0030247E"/>
    <w:rsid w:val="0030320B"/>
    <w:rsid w:val="00303292"/>
    <w:rsid w:val="00303776"/>
    <w:rsid w:val="00303A7E"/>
    <w:rsid w:val="00303F09"/>
    <w:rsid w:val="003041AA"/>
    <w:rsid w:val="0030472F"/>
    <w:rsid w:val="00305DC8"/>
    <w:rsid w:val="00305FF9"/>
    <w:rsid w:val="00306469"/>
    <w:rsid w:val="0030646F"/>
    <w:rsid w:val="0030675D"/>
    <w:rsid w:val="00306A7C"/>
    <w:rsid w:val="00306B9B"/>
    <w:rsid w:val="00306DD7"/>
    <w:rsid w:val="00306EA3"/>
    <w:rsid w:val="00306F8F"/>
    <w:rsid w:val="00307606"/>
    <w:rsid w:val="00307F32"/>
    <w:rsid w:val="003111BA"/>
    <w:rsid w:val="003118A4"/>
    <w:rsid w:val="00311B07"/>
    <w:rsid w:val="00311BA6"/>
    <w:rsid w:val="00311E50"/>
    <w:rsid w:val="00311EC6"/>
    <w:rsid w:val="0031210F"/>
    <w:rsid w:val="003124AE"/>
    <w:rsid w:val="00312676"/>
    <w:rsid w:val="00313750"/>
    <w:rsid w:val="00313923"/>
    <w:rsid w:val="00313A60"/>
    <w:rsid w:val="00313D82"/>
    <w:rsid w:val="00313EB4"/>
    <w:rsid w:val="003145BC"/>
    <w:rsid w:val="00314E7C"/>
    <w:rsid w:val="003150BE"/>
    <w:rsid w:val="00315868"/>
    <w:rsid w:val="00315A68"/>
    <w:rsid w:val="00315CC6"/>
    <w:rsid w:val="0031616F"/>
    <w:rsid w:val="00316242"/>
    <w:rsid w:val="00316929"/>
    <w:rsid w:val="003169D1"/>
    <w:rsid w:val="00316EC9"/>
    <w:rsid w:val="00316FCE"/>
    <w:rsid w:val="00317103"/>
    <w:rsid w:val="003172E6"/>
    <w:rsid w:val="00317504"/>
    <w:rsid w:val="003178BE"/>
    <w:rsid w:val="00317FF6"/>
    <w:rsid w:val="00320554"/>
    <w:rsid w:val="003208E1"/>
    <w:rsid w:val="00321027"/>
    <w:rsid w:val="0032198C"/>
    <w:rsid w:val="00321CE3"/>
    <w:rsid w:val="00322429"/>
    <w:rsid w:val="003225E9"/>
    <w:rsid w:val="00322E9B"/>
    <w:rsid w:val="00323C38"/>
    <w:rsid w:val="00323CA8"/>
    <w:rsid w:val="00323DA4"/>
    <w:rsid w:val="00323E65"/>
    <w:rsid w:val="00323F38"/>
    <w:rsid w:val="00324194"/>
    <w:rsid w:val="00324833"/>
    <w:rsid w:val="00324CF7"/>
    <w:rsid w:val="00324E2E"/>
    <w:rsid w:val="003262D1"/>
    <w:rsid w:val="0032679C"/>
    <w:rsid w:val="003274A5"/>
    <w:rsid w:val="003275FA"/>
    <w:rsid w:val="00327987"/>
    <w:rsid w:val="00327D79"/>
    <w:rsid w:val="00327FA6"/>
    <w:rsid w:val="00327FC0"/>
    <w:rsid w:val="0033006C"/>
    <w:rsid w:val="00330207"/>
    <w:rsid w:val="00330386"/>
    <w:rsid w:val="00330DA3"/>
    <w:rsid w:val="00330DAF"/>
    <w:rsid w:val="00330DB2"/>
    <w:rsid w:val="003311EF"/>
    <w:rsid w:val="0033154D"/>
    <w:rsid w:val="00331719"/>
    <w:rsid w:val="00331C5F"/>
    <w:rsid w:val="00331DA9"/>
    <w:rsid w:val="003321FB"/>
    <w:rsid w:val="00332475"/>
    <w:rsid w:val="003327D2"/>
    <w:rsid w:val="0033317C"/>
    <w:rsid w:val="00333339"/>
    <w:rsid w:val="00333409"/>
    <w:rsid w:val="00333D9F"/>
    <w:rsid w:val="0033438F"/>
    <w:rsid w:val="00335264"/>
    <w:rsid w:val="00335ABD"/>
    <w:rsid w:val="0033633A"/>
    <w:rsid w:val="0033665C"/>
    <w:rsid w:val="00336C8C"/>
    <w:rsid w:val="0033786E"/>
    <w:rsid w:val="00337A6E"/>
    <w:rsid w:val="00340273"/>
    <w:rsid w:val="00340601"/>
    <w:rsid w:val="00341129"/>
    <w:rsid w:val="00344422"/>
    <w:rsid w:val="00345326"/>
    <w:rsid w:val="00345434"/>
    <w:rsid w:val="003456C5"/>
    <w:rsid w:val="00345DF9"/>
    <w:rsid w:val="00346198"/>
    <w:rsid w:val="00346814"/>
    <w:rsid w:val="003469C6"/>
    <w:rsid w:val="003469E1"/>
    <w:rsid w:val="00346C7B"/>
    <w:rsid w:val="003471EE"/>
    <w:rsid w:val="00347293"/>
    <w:rsid w:val="003474FB"/>
    <w:rsid w:val="00347B31"/>
    <w:rsid w:val="00347CBB"/>
    <w:rsid w:val="00347DAD"/>
    <w:rsid w:val="00350109"/>
    <w:rsid w:val="00350579"/>
    <w:rsid w:val="00350DA9"/>
    <w:rsid w:val="0035111A"/>
    <w:rsid w:val="003519CA"/>
    <w:rsid w:val="003522C3"/>
    <w:rsid w:val="003523EB"/>
    <w:rsid w:val="00353169"/>
    <w:rsid w:val="00353410"/>
    <w:rsid w:val="00353470"/>
    <w:rsid w:val="003534D5"/>
    <w:rsid w:val="00353565"/>
    <w:rsid w:val="003539E0"/>
    <w:rsid w:val="00353EA9"/>
    <w:rsid w:val="003542FC"/>
    <w:rsid w:val="00354B3B"/>
    <w:rsid w:val="00355023"/>
    <w:rsid w:val="0035523C"/>
    <w:rsid w:val="0035533A"/>
    <w:rsid w:val="00355366"/>
    <w:rsid w:val="00355F7C"/>
    <w:rsid w:val="0035667A"/>
    <w:rsid w:val="003567DB"/>
    <w:rsid w:val="003568DF"/>
    <w:rsid w:val="00356941"/>
    <w:rsid w:val="003569FB"/>
    <w:rsid w:val="00356E67"/>
    <w:rsid w:val="003572F1"/>
    <w:rsid w:val="003573AF"/>
    <w:rsid w:val="003577B0"/>
    <w:rsid w:val="00357826"/>
    <w:rsid w:val="003607DB"/>
    <w:rsid w:val="00360A0E"/>
    <w:rsid w:val="00360AA5"/>
    <w:rsid w:val="00361269"/>
    <w:rsid w:val="00361582"/>
    <w:rsid w:val="00361C4D"/>
    <w:rsid w:val="00362772"/>
    <w:rsid w:val="00362937"/>
    <w:rsid w:val="00362E10"/>
    <w:rsid w:val="0036509F"/>
    <w:rsid w:val="00365198"/>
    <w:rsid w:val="00365A6A"/>
    <w:rsid w:val="00366342"/>
    <w:rsid w:val="0036774C"/>
    <w:rsid w:val="00370C31"/>
    <w:rsid w:val="00370D42"/>
    <w:rsid w:val="00370DA8"/>
    <w:rsid w:val="00370F90"/>
    <w:rsid w:val="003714BE"/>
    <w:rsid w:val="0037190C"/>
    <w:rsid w:val="00371BDC"/>
    <w:rsid w:val="00372067"/>
    <w:rsid w:val="00372496"/>
    <w:rsid w:val="00372831"/>
    <w:rsid w:val="00372BAF"/>
    <w:rsid w:val="003732D7"/>
    <w:rsid w:val="003733FA"/>
    <w:rsid w:val="0037397B"/>
    <w:rsid w:val="00373A84"/>
    <w:rsid w:val="00373E2E"/>
    <w:rsid w:val="00373FA5"/>
    <w:rsid w:val="003740EC"/>
    <w:rsid w:val="00375022"/>
    <w:rsid w:val="00375135"/>
    <w:rsid w:val="00375313"/>
    <w:rsid w:val="00375606"/>
    <w:rsid w:val="00375EFF"/>
    <w:rsid w:val="00376236"/>
    <w:rsid w:val="0037649F"/>
    <w:rsid w:val="003765F8"/>
    <w:rsid w:val="003775E2"/>
    <w:rsid w:val="003778BF"/>
    <w:rsid w:val="0038026B"/>
    <w:rsid w:val="0038064F"/>
    <w:rsid w:val="00380F75"/>
    <w:rsid w:val="0038115F"/>
    <w:rsid w:val="00381947"/>
    <w:rsid w:val="003822EF"/>
    <w:rsid w:val="00382491"/>
    <w:rsid w:val="00382A9F"/>
    <w:rsid w:val="00382B3B"/>
    <w:rsid w:val="00382C9C"/>
    <w:rsid w:val="003831A4"/>
    <w:rsid w:val="003831BA"/>
    <w:rsid w:val="0038383F"/>
    <w:rsid w:val="003842DD"/>
    <w:rsid w:val="0038542F"/>
    <w:rsid w:val="00385CEE"/>
    <w:rsid w:val="0038609C"/>
    <w:rsid w:val="0038640F"/>
    <w:rsid w:val="00386454"/>
    <w:rsid w:val="00386741"/>
    <w:rsid w:val="00386F15"/>
    <w:rsid w:val="00390903"/>
    <w:rsid w:val="00391433"/>
    <w:rsid w:val="00391A64"/>
    <w:rsid w:val="00391D7A"/>
    <w:rsid w:val="00392398"/>
    <w:rsid w:val="00392FBD"/>
    <w:rsid w:val="003933BA"/>
    <w:rsid w:val="00394709"/>
    <w:rsid w:val="003949EB"/>
    <w:rsid w:val="00394EB4"/>
    <w:rsid w:val="003954B5"/>
    <w:rsid w:val="00396234"/>
    <w:rsid w:val="00396242"/>
    <w:rsid w:val="00396587"/>
    <w:rsid w:val="00396664"/>
    <w:rsid w:val="00397217"/>
    <w:rsid w:val="003A0AC4"/>
    <w:rsid w:val="003A1063"/>
    <w:rsid w:val="003A1A64"/>
    <w:rsid w:val="003A1F96"/>
    <w:rsid w:val="003A1FD0"/>
    <w:rsid w:val="003A231E"/>
    <w:rsid w:val="003A26AE"/>
    <w:rsid w:val="003A2DC0"/>
    <w:rsid w:val="003A3179"/>
    <w:rsid w:val="003A334A"/>
    <w:rsid w:val="003A38BF"/>
    <w:rsid w:val="003A3994"/>
    <w:rsid w:val="003A3BB9"/>
    <w:rsid w:val="003A3EF7"/>
    <w:rsid w:val="003A45B2"/>
    <w:rsid w:val="003A45FB"/>
    <w:rsid w:val="003A4D5E"/>
    <w:rsid w:val="003A4D81"/>
    <w:rsid w:val="003A652D"/>
    <w:rsid w:val="003A704E"/>
    <w:rsid w:val="003A7089"/>
    <w:rsid w:val="003A70D3"/>
    <w:rsid w:val="003A7201"/>
    <w:rsid w:val="003A78E3"/>
    <w:rsid w:val="003B02CB"/>
    <w:rsid w:val="003B0810"/>
    <w:rsid w:val="003B09A6"/>
    <w:rsid w:val="003B0A63"/>
    <w:rsid w:val="003B1415"/>
    <w:rsid w:val="003B1BEE"/>
    <w:rsid w:val="003B1BFB"/>
    <w:rsid w:val="003B1CD8"/>
    <w:rsid w:val="003B1E47"/>
    <w:rsid w:val="003B2B84"/>
    <w:rsid w:val="003B2C19"/>
    <w:rsid w:val="003B2C24"/>
    <w:rsid w:val="003B2FC8"/>
    <w:rsid w:val="003B32AD"/>
    <w:rsid w:val="003B341B"/>
    <w:rsid w:val="003B44E7"/>
    <w:rsid w:val="003B4519"/>
    <w:rsid w:val="003B4740"/>
    <w:rsid w:val="003B4F41"/>
    <w:rsid w:val="003B5565"/>
    <w:rsid w:val="003B5585"/>
    <w:rsid w:val="003B585B"/>
    <w:rsid w:val="003B5868"/>
    <w:rsid w:val="003B5A6F"/>
    <w:rsid w:val="003B5B87"/>
    <w:rsid w:val="003B5D86"/>
    <w:rsid w:val="003B5E6D"/>
    <w:rsid w:val="003B5E91"/>
    <w:rsid w:val="003B6017"/>
    <w:rsid w:val="003B65E7"/>
    <w:rsid w:val="003B71E0"/>
    <w:rsid w:val="003B765C"/>
    <w:rsid w:val="003C06F1"/>
    <w:rsid w:val="003C0CF3"/>
    <w:rsid w:val="003C0D3D"/>
    <w:rsid w:val="003C0FDB"/>
    <w:rsid w:val="003C1492"/>
    <w:rsid w:val="003C1A34"/>
    <w:rsid w:val="003C1B31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B1E"/>
    <w:rsid w:val="003C5B93"/>
    <w:rsid w:val="003C5FED"/>
    <w:rsid w:val="003C64A5"/>
    <w:rsid w:val="003C669D"/>
    <w:rsid w:val="003C6CCA"/>
    <w:rsid w:val="003C7DAA"/>
    <w:rsid w:val="003C7FAD"/>
    <w:rsid w:val="003D03D7"/>
    <w:rsid w:val="003D105D"/>
    <w:rsid w:val="003D12A6"/>
    <w:rsid w:val="003D19B5"/>
    <w:rsid w:val="003D2315"/>
    <w:rsid w:val="003D2FAE"/>
    <w:rsid w:val="003D3424"/>
    <w:rsid w:val="003D349D"/>
    <w:rsid w:val="003D4D6D"/>
    <w:rsid w:val="003D4EFE"/>
    <w:rsid w:val="003D4FE8"/>
    <w:rsid w:val="003D54E7"/>
    <w:rsid w:val="003D653B"/>
    <w:rsid w:val="003D65B3"/>
    <w:rsid w:val="003D6AF8"/>
    <w:rsid w:val="003D6FCD"/>
    <w:rsid w:val="003D7793"/>
    <w:rsid w:val="003D7889"/>
    <w:rsid w:val="003D78DF"/>
    <w:rsid w:val="003D7AEC"/>
    <w:rsid w:val="003D7D43"/>
    <w:rsid w:val="003E0160"/>
    <w:rsid w:val="003E0D19"/>
    <w:rsid w:val="003E0DA0"/>
    <w:rsid w:val="003E0E46"/>
    <w:rsid w:val="003E1408"/>
    <w:rsid w:val="003E1A0C"/>
    <w:rsid w:val="003E2027"/>
    <w:rsid w:val="003E2347"/>
    <w:rsid w:val="003E23B5"/>
    <w:rsid w:val="003E2617"/>
    <w:rsid w:val="003E283F"/>
    <w:rsid w:val="003E2A35"/>
    <w:rsid w:val="003E2D92"/>
    <w:rsid w:val="003E3539"/>
    <w:rsid w:val="003E37DC"/>
    <w:rsid w:val="003E3C57"/>
    <w:rsid w:val="003E3C79"/>
    <w:rsid w:val="003E3F10"/>
    <w:rsid w:val="003E45C4"/>
    <w:rsid w:val="003E45E7"/>
    <w:rsid w:val="003E4759"/>
    <w:rsid w:val="003E48B4"/>
    <w:rsid w:val="003E5DDE"/>
    <w:rsid w:val="003E60E4"/>
    <w:rsid w:val="003E6942"/>
    <w:rsid w:val="003E6D06"/>
    <w:rsid w:val="003E6E7F"/>
    <w:rsid w:val="003E7240"/>
    <w:rsid w:val="003E72AB"/>
    <w:rsid w:val="003E7814"/>
    <w:rsid w:val="003F03DB"/>
    <w:rsid w:val="003F24FA"/>
    <w:rsid w:val="003F3513"/>
    <w:rsid w:val="003F382E"/>
    <w:rsid w:val="003F3A6A"/>
    <w:rsid w:val="003F3B7B"/>
    <w:rsid w:val="003F3F91"/>
    <w:rsid w:val="003F4BA1"/>
    <w:rsid w:val="003F51C3"/>
    <w:rsid w:val="003F5654"/>
    <w:rsid w:val="003F56F3"/>
    <w:rsid w:val="003F5788"/>
    <w:rsid w:val="003F5A58"/>
    <w:rsid w:val="003F6275"/>
    <w:rsid w:val="003F64D3"/>
    <w:rsid w:val="003F74BE"/>
    <w:rsid w:val="00400161"/>
    <w:rsid w:val="00400348"/>
    <w:rsid w:val="00400A83"/>
    <w:rsid w:val="00401821"/>
    <w:rsid w:val="0040289D"/>
    <w:rsid w:val="00403095"/>
    <w:rsid w:val="00403A38"/>
    <w:rsid w:val="004042BD"/>
    <w:rsid w:val="004044B2"/>
    <w:rsid w:val="004047F6"/>
    <w:rsid w:val="00404AB4"/>
    <w:rsid w:val="00404C33"/>
    <w:rsid w:val="00405417"/>
    <w:rsid w:val="0040566C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6F56"/>
    <w:rsid w:val="004073D7"/>
    <w:rsid w:val="00407689"/>
    <w:rsid w:val="00407B22"/>
    <w:rsid w:val="00407BAB"/>
    <w:rsid w:val="004104D9"/>
    <w:rsid w:val="004105D8"/>
    <w:rsid w:val="004109EA"/>
    <w:rsid w:val="00410A93"/>
    <w:rsid w:val="004111D6"/>
    <w:rsid w:val="00411D34"/>
    <w:rsid w:val="00411EF6"/>
    <w:rsid w:val="00412136"/>
    <w:rsid w:val="0041240F"/>
    <w:rsid w:val="004127FB"/>
    <w:rsid w:val="0041285F"/>
    <w:rsid w:val="00412AA9"/>
    <w:rsid w:val="00412B97"/>
    <w:rsid w:val="00412C80"/>
    <w:rsid w:val="00412DD0"/>
    <w:rsid w:val="00413509"/>
    <w:rsid w:val="00413E04"/>
    <w:rsid w:val="00414326"/>
    <w:rsid w:val="00414831"/>
    <w:rsid w:val="0041508E"/>
    <w:rsid w:val="004150FE"/>
    <w:rsid w:val="0041578A"/>
    <w:rsid w:val="00415C01"/>
    <w:rsid w:val="0041603F"/>
    <w:rsid w:val="00416658"/>
    <w:rsid w:val="004166A8"/>
    <w:rsid w:val="004166CF"/>
    <w:rsid w:val="0041671D"/>
    <w:rsid w:val="0041698C"/>
    <w:rsid w:val="00417158"/>
    <w:rsid w:val="0041716F"/>
    <w:rsid w:val="0041794A"/>
    <w:rsid w:val="0042038D"/>
    <w:rsid w:val="00421C40"/>
    <w:rsid w:val="004220DE"/>
    <w:rsid w:val="004226AA"/>
    <w:rsid w:val="00423131"/>
    <w:rsid w:val="0042320E"/>
    <w:rsid w:val="00423C8A"/>
    <w:rsid w:val="00424142"/>
    <w:rsid w:val="0042537F"/>
    <w:rsid w:val="004253FF"/>
    <w:rsid w:val="00425579"/>
    <w:rsid w:val="00425D08"/>
    <w:rsid w:val="00426D1E"/>
    <w:rsid w:val="0042729A"/>
    <w:rsid w:val="004274BD"/>
    <w:rsid w:val="00427DBF"/>
    <w:rsid w:val="00430A4A"/>
    <w:rsid w:val="00430BC9"/>
    <w:rsid w:val="00430CEA"/>
    <w:rsid w:val="004313A6"/>
    <w:rsid w:val="00431BD2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454"/>
    <w:rsid w:val="004357AE"/>
    <w:rsid w:val="00435A8C"/>
    <w:rsid w:val="00435AC9"/>
    <w:rsid w:val="00435E3E"/>
    <w:rsid w:val="00435F8C"/>
    <w:rsid w:val="004361B2"/>
    <w:rsid w:val="004367B3"/>
    <w:rsid w:val="00436B76"/>
    <w:rsid w:val="00436F31"/>
    <w:rsid w:val="004370F4"/>
    <w:rsid w:val="00440E2F"/>
    <w:rsid w:val="0044135D"/>
    <w:rsid w:val="00441C53"/>
    <w:rsid w:val="004420BB"/>
    <w:rsid w:val="00442554"/>
    <w:rsid w:val="00442C7F"/>
    <w:rsid w:val="00442CBD"/>
    <w:rsid w:val="004430A7"/>
    <w:rsid w:val="004433C9"/>
    <w:rsid w:val="0044362B"/>
    <w:rsid w:val="004438B1"/>
    <w:rsid w:val="00443A2F"/>
    <w:rsid w:val="00443F24"/>
    <w:rsid w:val="00444923"/>
    <w:rsid w:val="00445000"/>
    <w:rsid w:val="004453C5"/>
    <w:rsid w:val="00445BD5"/>
    <w:rsid w:val="004460D0"/>
    <w:rsid w:val="004463A8"/>
    <w:rsid w:val="00447002"/>
    <w:rsid w:val="004475F4"/>
    <w:rsid w:val="00447B2C"/>
    <w:rsid w:val="00447DEA"/>
    <w:rsid w:val="0045024D"/>
    <w:rsid w:val="00450596"/>
    <w:rsid w:val="00450C85"/>
    <w:rsid w:val="00450CF5"/>
    <w:rsid w:val="00450FF9"/>
    <w:rsid w:val="00451067"/>
    <w:rsid w:val="004511DF"/>
    <w:rsid w:val="0045243C"/>
    <w:rsid w:val="00452DFB"/>
    <w:rsid w:val="00453434"/>
    <w:rsid w:val="0045396E"/>
    <w:rsid w:val="004539B1"/>
    <w:rsid w:val="00453CF3"/>
    <w:rsid w:val="00454975"/>
    <w:rsid w:val="0045546A"/>
    <w:rsid w:val="00455724"/>
    <w:rsid w:val="00457044"/>
    <w:rsid w:val="0045735A"/>
    <w:rsid w:val="004574D0"/>
    <w:rsid w:val="0045774E"/>
    <w:rsid w:val="0046047E"/>
    <w:rsid w:val="00460A53"/>
    <w:rsid w:val="004613FE"/>
    <w:rsid w:val="00461A21"/>
    <w:rsid w:val="00462712"/>
    <w:rsid w:val="0046285D"/>
    <w:rsid w:val="004628C1"/>
    <w:rsid w:val="00463A65"/>
    <w:rsid w:val="00463F2F"/>
    <w:rsid w:val="00463F8E"/>
    <w:rsid w:val="00464526"/>
    <w:rsid w:val="00465085"/>
    <w:rsid w:val="004651EF"/>
    <w:rsid w:val="00465658"/>
    <w:rsid w:val="00465926"/>
    <w:rsid w:val="00465E21"/>
    <w:rsid w:val="00466088"/>
    <w:rsid w:val="004662EE"/>
    <w:rsid w:val="00466BAB"/>
    <w:rsid w:val="004677CD"/>
    <w:rsid w:val="0046783D"/>
    <w:rsid w:val="00467C6E"/>
    <w:rsid w:val="00470C9E"/>
    <w:rsid w:val="0047154C"/>
    <w:rsid w:val="00471724"/>
    <w:rsid w:val="00471932"/>
    <w:rsid w:val="00471D4E"/>
    <w:rsid w:val="00471E8F"/>
    <w:rsid w:val="00471EE7"/>
    <w:rsid w:val="00472250"/>
    <w:rsid w:val="004727C8"/>
    <w:rsid w:val="00472B8B"/>
    <w:rsid w:val="00472E93"/>
    <w:rsid w:val="004730D1"/>
    <w:rsid w:val="0047311E"/>
    <w:rsid w:val="004736A7"/>
    <w:rsid w:val="004738B1"/>
    <w:rsid w:val="00473BCD"/>
    <w:rsid w:val="00473F39"/>
    <w:rsid w:val="00474E60"/>
    <w:rsid w:val="00475BBF"/>
    <w:rsid w:val="00475FC3"/>
    <w:rsid w:val="00476032"/>
    <w:rsid w:val="004763E0"/>
    <w:rsid w:val="00476AE0"/>
    <w:rsid w:val="00477D5A"/>
    <w:rsid w:val="00480785"/>
    <w:rsid w:val="004809DE"/>
    <w:rsid w:val="00480D05"/>
    <w:rsid w:val="004812DB"/>
    <w:rsid w:val="004817AD"/>
    <w:rsid w:val="004837C6"/>
    <w:rsid w:val="004837C9"/>
    <w:rsid w:val="00484339"/>
    <w:rsid w:val="004849A2"/>
    <w:rsid w:val="00485166"/>
    <w:rsid w:val="00485342"/>
    <w:rsid w:val="004854D8"/>
    <w:rsid w:val="0048573C"/>
    <w:rsid w:val="004858B7"/>
    <w:rsid w:val="00485AA4"/>
    <w:rsid w:val="00486194"/>
    <w:rsid w:val="004869F3"/>
    <w:rsid w:val="00486B59"/>
    <w:rsid w:val="00487ECD"/>
    <w:rsid w:val="00487FC5"/>
    <w:rsid w:val="00487FF7"/>
    <w:rsid w:val="00490879"/>
    <w:rsid w:val="004919BE"/>
    <w:rsid w:val="00491B8D"/>
    <w:rsid w:val="00491C4C"/>
    <w:rsid w:val="00491DB5"/>
    <w:rsid w:val="004921CF"/>
    <w:rsid w:val="004924D9"/>
    <w:rsid w:val="004925DB"/>
    <w:rsid w:val="004926DE"/>
    <w:rsid w:val="00493BF9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AC"/>
    <w:rsid w:val="004960C8"/>
    <w:rsid w:val="0049659E"/>
    <w:rsid w:val="00496D32"/>
    <w:rsid w:val="00496E56"/>
    <w:rsid w:val="004973C1"/>
    <w:rsid w:val="0049767C"/>
    <w:rsid w:val="004A0217"/>
    <w:rsid w:val="004A1B02"/>
    <w:rsid w:val="004A1C7A"/>
    <w:rsid w:val="004A21BA"/>
    <w:rsid w:val="004A233E"/>
    <w:rsid w:val="004A2D25"/>
    <w:rsid w:val="004A2D3B"/>
    <w:rsid w:val="004A2DCD"/>
    <w:rsid w:val="004A343E"/>
    <w:rsid w:val="004A3625"/>
    <w:rsid w:val="004A37EF"/>
    <w:rsid w:val="004A40D2"/>
    <w:rsid w:val="004A42B3"/>
    <w:rsid w:val="004A4470"/>
    <w:rsid w:val="004A4485"/>
    <w:rsid w:val="004A459E"/>
    <w:rsid w:val="004A4754"/>
    <w:rsid w:val="004A4BC1"/>
    <w:rsid w:val="004A4BE3"/>
    <w:rsid w:val="004A5211"/>
    <w:rsid w:val="004A528D"/>
    <w:rsid w:val="004A53E6"/>
    <w:rsid w:val="004A5ACA"/>
    <w:rsid w:val="004A5DD5"/>
    <w:rsid w:val="004A6541"/>
    <w:rsid w:val="004A68D9"/>
    <w:rsid w:val="004A6D7A"/>
    <w:rsid w:val="004A6E4A"/>
    <w:rsid w:val="004A7446"/>
    <w:rsid w:val="004A77FA"/>
    <w:rsid w:val="004A79F4"/>
    <w:rsid w:val="004A7C3D"/>
    <w:rsid w:val="004B066F"/>
    <w:rsid w:val="004B0787"/>
    <w:rsid w:val="004B0BBB"/>
    <w:rsid w:val="004B1361"/>
    <w:rsid w:val="004B16BD"/>
    <w:rsid w:val="004B1702"/>
    <w:rsid w:val="004B1897"/>
    <w:rsid w:val="004B19CB"/>
    <w:rsid w:val="004B1CF1"/>
    <w:rsid w:val="004B1E07"/>
    <w:rsid w:val="004B2263"/>
    <w:rsid w:val="004B2506"/>
    <w:rsid w:val="004B2675"/>
    <w:rsid w:val="004B2A2D"/>
    <w:rsid w:val="004B2BC5"/>
    <w:rsid w:val="004B303A"/>
    <w:rsid w:val="004B3FBE"/>
    <w:rsid w:val="004B416A"/>
    <w:rsid w:val="004B45AF"/>
    <w:rsid w:val="004B45D0"/>
    <w:rsid w:val="004B49D2"/>
    <w:rsid w:val="004B5112"/>
    <w:rsid w:val="004B52CF"/>
    <w:rsid w:val="004B5308"/>
    <w:rsid w:val="004B541D"/>
    <w:rsid w:val="004B599E"/>
    <w:rsid w:val="004B5DBD"/>
    <w:rsid w:val="004B6B3D"/>
    <w:rsid w:val="004B6D87"/>
    <w:rsid w:val="004B71B9"/>
    <w:rsid w:val="004B7517"/>
    <w:rsid w:val="004B7E66"/>
    <w:rsid w:val="004C0571"/>
    <w:rsid w:val="004C0BE4"/>
    <w:rsid w:val="004C0D67"/>
    <w:rsid w:val="004C13AC"/>
    <w:rsid w:val="004C1411"/>
    <w:rsid w:val="004C16D5"/>
    <w:rsid w:val="004C1755"/>
    <w:rsid w:val="004C1AB3"/>
    <w:rsid w:val="004C24A5"/>
    <w:rsid w:val="004C2562"/>
    <w:rsid w:val="004C2932"/>
    <w:rsid w:val="004C2CBB"/>
    <w:rsid w:val="004C2DEE"/>
    <w:rsid w:val="004C2E26"/>
    <w:rsid w:val="004C347D"/>
    <w:rsid w:val="004C48BA"/>
    <w:rsid w:val="004C49B2"/>
    <w:rsid w:val="004C4B41"/>
    <w:rsid w:val="004C51FE"/>
    <w:rsid w:val="004C547A"/>
    <w:rsid w:val="004C6146"/>
    <w:rsid w:val="004C696D"/>
    <w:rsid w:val="004C6E77"/>
    <w:rsid w:val="004C722A"/>
    <w:rsid w:val="004C77B7"/>
    <w:rsid w:val="004D09B0"/>
    <w:rsid w:val="004D0BBF"/>
    <w:rsid w:val="004D0D8D"/>
    <w:rsid w:val="004D122F"/>
    <w:rsid w:val="004D157B"/>
    <w:rsid w:val="004D196A"/>
    <w:rsid w:val="004D1981"/>
    <w:rsid w:val="004D1A29"/>
    <w:rsid w:val="004D1EFF"/>
    <w:rsid w:val="004D225A"/>
    <w:rsid w:val="004D27CE"/>
    <w:rsid w:val="004D2C87"/>
    <w:rsid w:val="004D2CA1"/>
    <w:rsid w:val="004D30C8"/>
    <w:rsid w:val="004D33E4"/>
    <w:rsid w:val="004D5128"/>
    <w:rsid w:val="004D53F9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0C6F"/>
    <w:rsid w:val="004E11E2"/>
    <w:rsid w:val="004E13B3"/>
    <w:rsid w:val="004E1680"/>
    <w:rsid w:val="004E1A16"/>
    <w:rsid w:val="004E1ED2"/>
    <w:rsid w:val="004E1EEE"/>
    <w:rsid w:val="004E2DB2"/>
    <w:rsid w:val="004E30EC"/>
    <w:rsid w:val="004E3530"/>
    <w:rsid w:val="004E4A2B"/>
    <w:rsid w:val="004E50C6"/>
    <w:rsid w:val="004E53CE"/>
    <w:rsid w:val="004E5417"/>
    <w:rsid w:val="004E5BAD"/>
    <w:rsid w:val="004E62B9"/>
    <w:rsid w:val="004E6B28"/>
    <w:rsid w:val="004E6BD9"/>
    <w:rsid w:val="004E7C12"/>
    <w:rsid w:val="004F0140"/>
    <w:rsid w:val="004F0CDA"/>
    <w:rsid w:val="004F16BD"/>
    <w:rsid w:val="004F183A"/>
    <w:rsid w:val="004F1E95"/>
    <w:rsid w:val="004F228E"/>
    <w:rsid w:val="004F2434"/>
    <w:rsid w:val="004F306F"/>
    <w:rsid w:val="004F3860"/>
    <w:rsid w:val="004F43E6"/>
    <w:rsid w:val="004F4738"/>
    <w:rsid w:val="004F48B4"/>
    <w:rsid w:val="004F493F"/>
    <w:rsid w:val="004F4950"/>
    <w:rsid w:val="004F49C8"/>
    <w:rsid w:val="004F5823"/>
    <w:rsid w:val="004F5961"/>
    <w:rsid w:val="004F5D2D"/>
    <w:rsid w:val="004F5F53"/>
    <w:rsid w:val="004F6483"/>
    <w:rsid w:val="004F6E1D"/>
    <w:rsid w:val="004F6F25"/>
    <w:rsid w:val="004F705D"/>
    <w:rsid w:val="004F7C81"/>
    <w:rsid w:val="004F7E6D"/>
    <w:rsid w:val="005000D6"/>
    <w:rsid w:val="00500122"/>
    <w:rsid w:val="00500278"/>
    <w:rsid w:val="00500AA6"/>
    <w:rsid w:val="00501517"/>
    <w:rsid w:val="005019B8"/>
    <w:rsid w:val="00501D3D"/>
    <w:rsid w:val="005020FD"/>
    <w:rsid w:val="00502EB7"/>
    <w:rsid w:val="005030EA"/>
    <w:rsid w:val="0050334A"/>
    <w:rsid w:val="00503B02"/>
    <w:rsid w:val="00503E1B"/>
    <w:rsid w:val="005040F9"/>
    <w:rsid w:val="00504683"/>
    <w:rsid w:val="00504794"/>
    <w:rsid w:val="0050499B"/>
    <w:rsid w:val="00505638"/>
    <w:rsid w:val="00505B15"/>
    <w:rsid w:val="00505EBD"/>
    <w:rsid w:val="00507039"/>
    <w:rsid w:val="00507127"/>
    <w:rsid w:val="0050725E"/>
    <w:rsid w:val="0051008D"/>
    <w:rsid w:val="00511245"/>
    <w:rsid w:val="00511468"/>
    <w:rsid w:val="00511EC1"/>
    <w:rsid w:val="005122D4"/>
    <w:rsid w:val="00512805"/>
    <w:rsid w:val="00512949"/>
    <w:rsid w:val="00512A86"/>
    <w:rsid w:val="00512DE9"/>
    <w:rsid w:val="00512F37"/>
    <w:rsid w:val="00513355"/>
    <w:rsid w:val="005133D5"/>
    <w:rsid w:val="00513773"/>
    <w:rsid w:val="005140C1"/>
    <w:rsid w:val="005141D4"/>
    <w:rsid w:val="00514297"/>
    <w:rsid w:val="00514548"/>
    <w:rsid w:val="00514667"/>
    <w:rsid w:val="00514935"/>
    <w:rsid w:val="00514F45"/>
    <w:rsid w:val="005153AD"/>
    <w:rsid w:val="005154FA"/>
    <w:rsid w:val="00515942"/>
    <w:rsid w:val="00515947"/>
    <w:rsid w:val="00515B20"/>
    <w:rsid w:val="00515BC7"/>
    <w:rsid w:val="00515E05"/>
    <w:rsid w:val="0051607E"/>
    <w:rsid w:val="00516447"/>
    <w:rsid w:val="005179BB"/>
    <w:rsid w:val="005200ED"/>
    <w:rsid w:val="00520365"/>
    <w:rsid w:val="0052041C"/>
    <w:rsid w:val="0052052D"/>
    <w:rsid w:val="00520D07"/>
    <w:rsid w:val="005211F7"/>
    <w:rsid w:val="0052219D"/>
    <w:rsid w:val="00522CBA"/>
    <w:rsid w:val="00522FDA"/>
    <w:rsid w:val="00523A78"/>
    <w:rsid w:val="00524183"/>
    <w:rsid w:val="0052436C"/>
    <w:rsid w:val="005246B2"/>
    <w:rsid w:val="00525008"/>
    <w:rsid w:val="0052566E"/>
    <w:rsid w:val="005257A0"/>
    <w:rsid w:val="00525A3E"/>
    <w:rsid w:val="00526918"/>
    <w:rsid w:val="0052754A"/>
    <w:rsid w:val="00527968"/>
    <w:rsid w:val="00527DF4"/>
    <w:rsid w:val="00530050"/>
    <w:rsid w:val="00530A84"/>
    <w:rsid w:val="00531868"/>
    <w:rsid w:val="00531A7C"/>
    <w:rsid w:val="00531AF6"/>
    <w:rsid w:val="005329B0"/>
    <w:rsid w:val="00532E54"/>
    <w:rsid w:val="00533513"/>
    <w:rsid w:val="0053387C"/>
    <w:rsid w:val="0053419A"/>
    <w:rsid w:val="0053424E"/>
    <w:rsid w:val="0053485F"/>
    <w:rsid w:val="00536036"/>
    <w:rsid w:val="005365DA"/>
    <w:rsid w:val="00536A07"/>
    <w:rsid w:val="00536A9E"/>
    <w:rsid w:val="00536CA2"/>
    <w:rsid w:val="00536E05"/>
    <w:rsid w:val="00536FA4"/>
    <w:rsid w:val="00537013"/>
    <w:rsid w:val="0053750E"/>
    <w:rsid w:val="005375CE"/>
    <w:rsid w:val="00537688"/>
    <w:rsid w:val="00537730"/>
    <w:rsid w:val="00537B63"/>
    <w:rsid w:val="00537F33"/>
    <w:rsid w:val="00537FA7"/>
    <w:rsid w:val="00540282"/>
    <w:rsid w:val="00540730"/>
    <w:rsid w:val="0054113E"/>
    <w:rsid w:val="00541233"/>
    <w:rsid w:val="00541327"/>
    <w:rsid w:val="00541783"/>
    <w:rsid w:val="005421C2"/>
    <w:rsid w:val="005424CA"/>
    <w:rsid w:val="00542FF0"/>
    <w:rsid w:val="0054382C"/>
    <w:rsid w:val="00543D78"/>
    <w:rsid w:val="00544084"/>
    <w:rsid w:val="005440B4"/>
    <w:rsid w:val="0054488A"/>
    <w:rsid w:val="00544A51"/>
    <w:rsid w:val="00544B6D"/>
    <w:rsid w:val="00544F70"/>
    <w:rsid w:val="00545600"/>
    <w:rsid w:val="005458A3"/>
    <w:rsid w:val="005458EF"/>
    <w:rsid w:val="0054619E"/>
    <w:rsid w:val="00546782"/>
    <w:rsid w:val="00546C1C"/>
    <w:rsid w:val="00546D80"/>
    <w:rsid w:val="00547139"/>
    <w:rsid w:val="005473CE"/>
    <w:rsid w:val="00547B51"/>
    <w:rsid w:val="00547CB0"/>
    <w:rsid w:val="00547E0F"/>
    <w:rsid w:val="00547E3E"/>
    <w:rsid w:val="005503AE"/>
    <w:rsid w:val="0055101F"/>
    <w:rsid w:val="00551262"/>
    <w:rsid w:val="00551487"/>
    <w:rsid w:val="00551658"/>
    <w:rsid w:val="0055166F"/>
    <w:rsid w:val="0055248C"/>
    <w:rsid w:val="00552C4A"/>
    <w:rsid w:val="005539C4"/>
    <w:rsid w:val="00553A9E"/>
    <w:rsid w:val="00553B2A"/>
    <w:rsid w:val="00553BFD"/>
    <w:rsid w:val="00554C00"/>
    <w:rsid w:val="00554CD2"/>
    <w:rsid w:val="00555A66"/>
    <w:rsid w:val="005567D1"/>
    <w:rsid w:val="00556C8A"/>
    <w:rsid w:val="00557385"/>
    <w:rsid w:val="0055751D"/>
    <w:rsid w:val="00557F90"/>
    <w:rsid w:val="00560023"/>
    <w:rsid w:val="005607EE"/>
    <w:rsid w:val="0056155D"/>
    <w:rsid w:val="005619DA"/>
    <w:rsid w:val="00561F0A"/>
    <w:rsid w:val="00562645"/>
    <w:rsid w:val="00562C7C"/>
    <w:rsid w:val="0056328E"/>
    <w:rsid w:val="005634AA"/>
    <w:rsid w:val="005635DD"/>
    <w:rsid w:val="005639C4"/>
    <w:rsid w:val="00563A5F"/>
    <w:rsid w:val="00563BFC"/>
    <w:rsid w:val="00563EAD"/>
    <w:rsid w:val="005642BE"/>
    <w:rsid w:val="00564329"/>
    <w:rsid w:val="00564936"/>
    <w:rsid w:val="00564A87"/>
    <w:rsid w:val="00564C54"/>
    <w:rsid w:val="00564DFE"/>
    <w:rsid w:val="00564F20"/>
    <w:rsid w:val="005651AC"/>
    <w:rsid w:val="00565F33"/>
    <w:rsid w:val="00565FEE"/>
    <w:rsid w:val="00566AC6"/>
    <w:rsid w:val="00567387"/>
    <w:rsid w:val="00567A11"/>
    <w:rsid w:val="00567ADA"/>
    <w:rsid w:val="00570201"/>
    <w:rsid w:val="00570717"/>
    <w:rsid w:val="00570F46"/>
    <w:rsid w:val="005712D9"/>
    <w:rsid w:val="0057133C"/>
    <w:rsid w:val="0057162D"/>
    <w:rsid w:val="005719E2"/>
    <w:rsid w:val="00571A96"/>
    <w:rsid w:val="005720D1"/>
    <w:rsid w:val="00572111"/>
    <w:rsid w:val="00572158"/>
    <w:rsid w:val="00572193"/>
    <w:rsid w:val="00572832"/>
    <w:rsid w:val="00573020"/>
    <w:rsid w:val="00573C36"/>
    <w:rsid w:val="00574165"/>
    <w:rsid w:val="00574425"/>
    <w:rsid w:val="00574D32"/>
    <w:rsid w:val="005753C3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990"/>
    <w:rsid w:val="00577A4E"/>
    <w:rsid w:val="00577E49"/>
    <w:rsid w:val="0058048F"/>
    <w:rsid w:val="00580A6F"/>
    <w:rsid w:val="00580DA3"/>
    <w:rsid w:val="00581841"/>
    <w:rsid w:val="005819D9"/>
    <w:rsid w:val="005820CA"/>
    <w:rsid w:val="005821AD"/>
    <w:rsid w:val="00582575"/>
    <w:rsid w:val="00582AAA"/>
    <w:rsid w:val="00582ACB"/>
    <w:rsid w:val="00583227"/>
    <w:rsid w:val="0058390E"/>
    <w:rsid w:val="00585569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EA7"/>
    <w:rsid w:val="00587FA1"/>
    <w:rsid w:val="005901AC"/>
    <w:rsid w:val="00590499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3E69"/>
    <w:rsid w:val="005955C2"/>
    <w:rsid w:val="0059562A"/>
    <w:rsid w:val="005956FD"/>
    <w:rsid w:val="00595AFE"/>
    <w:rsid w:val="0059628B"/>
    <w:rsid w:val="005964CE"/>
    <w:rsid w:val="005968CE"/>
    <w:rsid w:val="00596A2B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4F0"/>
    <w:rsid w:val="005A1A1F"/>
    <w:rsid w:val="005A1F99"/>
    <w:rsid w:val="005A2299"/>
    <w:rsid w:val="005A2621"/>
    <w:rsid w:val="005A2B23"/>
    <w:rsid w:val="005A2BA6"/>
    <w:rsid w:val="005A2D47"/>
    <w:rsid w:val="005A2F66"/>
    <w:rsid w:val="005A350C"/>
    <w:rsid w:val="005A3EC9"/>
    <w:rsid w:val="005A46E4"/>
    <w:rsid w:val="005A4925"/>
    <w:rsid w:val="005A5131"/>
    <w:rsid w:val="005A5664"/>
    <w:rsid w:val="005A6191"/>
    <w:rsid w:val="005A6900"/>
    <w:rsid w:val="005A693F"/>
    <w:rsid w:val="005A6B67"/>
    <w:rsid w:val="005A6C96"/>
    <w:rsid w:val="005A72C3"/>
    <w:rsid w:val="005A79DF"/>
    <w:rsid w:val="005A7D7B"/>
    <w:rsid w:val="005B0736"/>
    <w:rsid w:val="005B074D"/>
    <w:rsid w:val="005B0CD5"/>
    <w:rsid w:val="005B15F4"/>
    <w:rsid w:val="005B18EB"/>
    <w:rsid w:val="005B2054"/>
    <w:rsid w:val="005B2912"/>
    <w:rsid w:val="005B2CF8"/>
    <w:rsid w:val="005B3453"/>
    <w:rsid w:val="005B3C7B"/>
    <w:rsid w:val="005B40F9"/>
    <w:rsid w:val="005B411D"/>
    <w:rsid w:val="005B466B"/>
    <w:rsid w:val="005B4973"/>
    <w:rsid w:val="005B4A28"/>
    <w:rsid w:val="005B4C57"/>
    <w:rsid w:val="005B4D92"/>
    <w:rsid w:val="005B5248"/>
    <w:rsid w:val="005B586A"/>
    <w:rsid w:val="005B5AA1"/>
    <w:rsid w:val="005B5FF2"/>
    <w:rsid w:val="005B6723"/>
    <w:rsid w:val="005B6F94"/>
    <w:rsid w:val="005B7702"/>
    <w:rsid w:val="005B7901"/>
    <w:rsid w:val="005B7CAC"/>
    <w:rsid w:val="005B7F63"/>
    <w:rsid w:val="005C07A6"/>
    <w:rsid w:val="005C09D9"/>
    <w:rsid w:val="005C10D0"/>
    <w:rsid w:val="005C1501"/>
    <w:rsid w:val="005C18FC"/>
    <w:rsid w:val="005C19EE"/>
    <w:rsid w:val="005C2079"/>
    <w:rsid w:val="005C2BCC"/>
    <w:rsid w:val="005C2DF1"/>
    <w:rsid w:val="005C2E19"/>
    <w:rsid w:val="005C2E90"/>
    <w:rsid w:val="005C303E"/>
    <w:rsid w:val="005C334E"/>
    <w:rsid w:val="005C35DE"/>
    <w:rsid w:val="005C42AC"/>
    <w:rsid w:val="005C4B23"/>
    <w:rsid w:val="005C4E69"/>
    <w:rsid w:val="005C6610"/>
    <w:rsid w:val="005C6816"/>
    <w:rsid w:val="005C686D"/>
    <w:rsid w:val="005C6874"/>
    <w:rsid w:val="005C70AB"/>
    <w:rsid w:val="005C7658"/>
    <w:rsid w:val="005C76A0"/>
    <w:rsid w:val="005C76CE"/>
    <w:rsid w:val="005D12AB"/>
    <w:rsid w:val="005D1784"/>
    <w:rsid w:val="005D2109"/>
    <w:rsid w:val="005D221C"/>
    <w:rsid w:val="005D26FC"/>
    <w:rsid w:val="005D2C92"/>
    <w:rsid w:val="005D2DE1"/>
    <w:rsid w:val="005D3169"/>
    <w:rsid w:val="005D47EE"/>
    <w:rsid w:val="005D4B9A"/>
    <w:rsid w:val="005D5886"/>
    <w:rsid w:val="005D5C84"/>
    <w:rsid w:val="005D5E80"/>
    <w:rsid w:val="005D68C4"/>
    <w:rsid w:val="005D6966"/>
    <w:rsid w:val="005D6D97"/>
    <w:rsid w:val="005D6DFD"/>
    <w:rsid w:val="005D7AE1"/>
    <w:rsid w:val="005D7FB9"/>
    <w:rsid w:val="005E02DA"/>
    <w:rsid w:val="005E097D"/>
    <w:rsid w:val="005E0C2D"/>
    <w:rsid w:val="005E0C49"/>
    <w:rsid w:val="005E1049"/>
    <w:rsid w:val="005E10A8"/>
    <w:rsid w:val="005E1435"/>
    <w:rsid w:val="005E1C96"/>
    <w:rsid w:val="005E25B0"/>
    <w:rsid w:val="005E2B9C"/>
    <w:rsid w:val="005E36FE"/>
    <w:rsid w:val="005E39D8"/>
    <w:rsid w:val="005E3E15"/>
    <w:rsid w:val="005E404B"/>
    <w:rsid w:val="005E42FA"/>
    <w:rsid w:val="005E4D02"/>
    <w:rsid w:val="005E5414"/>
    <w:rsid w:val="005E590E"/>
    <w:rsid w:val="005E6C25"/>
    <w:rsid w:val="005E709D"/>
    <w:rsid w:val="005E70CF"/>
    <w:rsid w:val="005E7397"/>
    <w:rsid w:val="005E7708"/>
    <w:rsid w:val="005F027C"/>
    <w:rsid w:val="005F0352"/>
    <w:rsid w:val="005F06B8"/>
    <w:rsid w:val="005F0A5C"/>
    <w:rsid w:val="005F0B91"/>
    <w:rsid w:val="005F0DD0"/>
    <w:rsid w:val="005F11BA"/>
    <w:rsid w:val="005F14B7"/>
    <w:rsid w:val="005F19D7"/>
    <w:rsid w:val="005F1E94"/>
    <w:rsid w:val="005F2780"/>
    <w:rsid w:val="005F2CE4"/>
    <w:rsid w:val="005F2F38"/>
    <w:rsid w:val="005F38FB"/>
    <w:rsid w:val="005F3D5D"/>
    <w:rsid w:val="005F4330"/>
    <w:rsid w:val="005F4649"/>
    <w:rsid w:val="005F577D"/>
    <w:rsid w:val="005F5FFC"/>
    <w:rsid w:val="005F60C7"/>
    <w:rsid w:val="005F7163"/>
    <w:rsid w:val="005F73A2"/>
    <w:rsid w:val="005F7770"/>
    <w:rsid w:val="005F7976"/>
    <w:rsid w:val="005F7B01"/>
    <w:rsid w:val="005F7D98"/>
    <w:rsid w:val="005F7EA6"/>
    <w:rsid w:val="005F7F72"/>
    <w:rsid w:val="006000EB"/>
    <w:rsid w:val="006002B1"/>
    <w:rsid w:val="00600BD8"/>
    <w:rsid w:val="00600C7A"/>
    <w:rsid w:val="006020A7"/>
    <w:rsid w:val="00602306"/>
    <w:rsid w:val="00602362"/>
    <w:rsid w:val="006024D1"/>
    <w:rsid w:val="006028A0"/>
    <w:rsid w:val="00602E02"/>
    <w:rsid w:val="00602E7F"/>
    <w:rsid w:val="00602F0A"/>
    <w:rsid w:val="00603A0E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4E9B"/>
    <w:rsid w:val="0060507D"/>
    <w:rsid w:val="00605B30"/>
    <w:rsid w:val="00605DED"/>
    <w:rsid w:val="006066DC"/>
    <w:rsid w:val="00606F7D"/>
    <w:rsid w:val="0060724D"/>
    <w:rsid w:val="00607360"/>
    <w:rsid w:val="00607363"/>
    <w:rsid w:val="00607DDC"/>
    <w:rsid w:val="0061011B"/>
    <w:rsid w:val="00610CDF"/>
    <w:rsid w:val="006110F2"/>
    <w:rsid w:val="0061143B"/>
    <w:rsid w:val="006118DD"/>
    <w:rsid w:val="00611EDD"/>
    <w:rsid w:val="00612201"/>
    <w:rsid w:val="0061239E"/>
    <w:rsid w:val="00612F03"/>
    <w:rsid w:val="006130A7"/>
    <w:rsid w:val="00613218"/>
    <w:rsid w:val="00613BF7"/>
    <w:rsid w:val="0061421B"/>
    <w:rsid w:val="00614567"/>
    <w:rsid w:val="006145E2"/>
    <w:rsid w:val="00614E57"/>
    <w:rsid w:val="00614F5F"/>
    <w:rsid w:val="00616001"/>
    <w:rsid w:val="006166F5"/>
    <w:rsid w:val="00616A0D"/>
    <w:rsid w:val="00616E76"/>
    <w:rsid w:val="00617035"/>
    <w:rsid w:val="006170C9"/>
    <w:rsid w:val="00617120"/>
    <w:rsid w:val="006175CA"/>
    <w:rsid w:val="00617637"/>
    <w:rsid w:val="006178AB"/>
    <w:rsid w:val="00617AEB"/>
    <w:rsid w:val="006200CE"/>
    <w:rsid w:val="0062157F"/>
    <w:rsid w:val="00621608"/>
    <w:rsid w:val="00622132"/>
    <w:rsid w:val="006225FE"/>
    <w:rsid w:val="006228B9"/>
    <w:rsid w:val="00622CFC"/>
    <w:rsid w:val="006231A3"/>
    <w:rsid w:val="00623440"/>
    <w:rsid w:val="00623560"/>
    <w:rsid w:val="00623FAB"/>
    <w:rsid w:val="00624050"/>
    <w:rsid w:val="00624980"/>
    <w:rsid w:val="00625A8A"/>
    <w:rsid w:val="00626304"/>
    <w:rsid w:val="00626420"/>
    <w:rsid w:val="00626AAF"/>
    <w:rsid w:val="00626D83"/>
    <w:rsid w:val="00626F3A"/>
    <w:rsid w:val="00627695"/>
    <w:rsid w:val="006276CB"/>
    <w:rsid w:val="00627DD1"/>
    <w:rsid w:val="00627DE0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3022"/>
    <w:rsid w:val="0063306B"/>
    <w:rsid w:val="00633E91"/>
    <w:rsid w:val="00634303"/>
    <w:rsid w:val="00634665"/>
    <w:rsid w:val="00634759"/>
    <w:rsid w:val="006347AB"/>
    <w:rsid w:val="00634D47"/>
    <w:rsid w:val="00635E6B"/>
    <w:rsid w:val="00635E77"/>
    <w:rsid w:val="0063655D"/>
    <w:rsid w:val="00637964"/>
    <w:rsid w:val="00637CC2"/>
    <w:rsid w:val="00637D88"/>
    <w:rsid w:val="00637F48"/>
    <w:rsid w:val="006400BD"/>
    <w:rsid w:val="00640443"/>
    <w:rsid w:val="0064076F"/>
    <w:rsid w:val="00640F25"/>
    <w:rsid w:val="00642000"/>
    <w:rsid w:val="006421A9"/>
    <w:rsid w:val="006422A0"/>
    <w:rsid w:val="00642720"/>
    <w:rsid w:val="00642B1A"/>
    <w:rsid w:val="00642D77"/>
    <w:rsid w:val="0064382C"/>
    <w:rsid w:val="0064396D"/>
    <w:rsid w:val="006448F6"/>
    <w:rsid w:val="00644BC0"/>
    <w:rsid w:val="00644F14"/>
    <w:rsid w:val="00645253"/>
    <w:rsid w:val="00645525"/>
    <w:rsid w:val="00645A14"/>
    <w:rsid w:val="00645D93"/>
    <w:rsid w:val="00645DEF"/>
    <w:rsid w:val="00646B1B"/>
    <w:rsid w:val="006475C6"/>
    <w:rsid w:val="006476E8"/>
    <w:rsid w:val="00647990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A76"/>
    <w:rsid w:val="00652DB4"/>
    <w:rsid w:val="006532E0"/>
    <w:rsid w:val="0065352E"/>
    <w:rsid w:val="0065375E"/>
    <w:rsid w:val="00653D24"/>
    <w:rsid w:val="00653E33"/>
    <w:rsid w:val="00654B25"/>
    <w:rsid w:val="00654B73"/>
    <w:rsid w:val="006553E1"/>
    <w:rsid w:val="00655707"/>
    <w:rsid w:val="00655749"/>
    <w:rsid w:val="00655C2E"/>
    <w:rsid w:val="0065639E"/>
    <w:rsid w:val="00656706"/>
    <w:rsid w:val="00656BA4"/>
    <w:rsid w:val="00656D98"/>
    <w:rsid w:val="006572C2"/>
    <w:rsid w:val="00657AD1"/>
    <w:rsid w:val="00660086"/>
    <w:rsid w:val="00660178"/>
    <w:rsid w:val="00660512"/>
    <w:rsid w:val="00660647"/>
    <w:rsid w:val="00661C71"/>
    <w:rsid w:val="00661FF2"/>
    <w:rsid w:val="0066274C"/>
    <w:rsid w:val="0066287B"/>
    <w:rsid w:val="006629D5"/>
    <w:rsid w:val="00662B1E"/>
    <w:rsid w:val="006635AE"/>
    <w:rsid w:val="00663E72"/>
    <w:rsid w:val="006642DB"/>
    <w:rsid w:val="00664C26"/>
    <w:rsid w:val="00664DDA"/>
    <w:rsid w:val="006655F0"/>
    <w:rsid w:val="00665930"/>
    <w:rsid w:val="00665B82"/>
    <w:rsid w:val="006661FD"/>
    <w:rsid w:val="0066628B"/>
    <w:rsid w:val="006665E3"/>
    <w:rsid w:val="00666D10"/>
    <w:rsid w:val="00666E47"/>
    <w:rsid w:val="00666F2E"/>
    <w:rsid w:val="00666F5C"/>
    <w:rsid w:val="00667482"/>
    <w:rsid w:val="0066790B"/>
    <w:rsid w:val="00667E8B"/>
    <w:rsid w:val="0067056C"/>
    <w:rsid w:val="006709B7"/>
    <w:rsid w:val="00670E56"/>
    <w:rsid w:val="00671023"/>
    <w:rsid w:val="00671CA1"/>
    <w:rsid w:val="006722C2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851"/>
    <w:rsid w:val="00676287"/>
    <w:rsid w:val="00677053"/>
    <w:rsid w:val="006800B4"/>
    <w:rsid w:val="006802E3"/>
    <w:rsid w:val="006803C7"/>
    <w:rsid w:val="0068055D"/>
    <w:rsid w:val="00680872"/>
    <w:rsid w:val="00680C90"/>
    <w:rsid w:val="00680D40"/>
    <w:rsid w:val="00681268"/>
    <w:rsid w:val="0068150B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66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665"/>
    <w:rsid w:val="00686762"/>
    <w:rsid w:val="006873E1"/>
    <w:rsid w:val="00687461"/>
    <w:rsid w:val="006876E0"/>
    <w:rsid w:val="006900EA"/>
    <w:rsid w:val="00690246"/>
    <w:rsid w:val="00690487"/>
    <w:rsid w:val="006905B5"/>
    <w:rsid w:val="0069125A"/>
    <w:rsid w:val="00691891"/>
    <w:rsid w:val="00691B4D"/>
    <w:rsid w:val="00691D93"/>
    <w:rsid w:val="006923AA"/>
    <w:rsid w:val="00692855"/>
    <w:rsid w:val="00692BDA"/>
    <w:rsid w:val="00692D33"/>
    <w:rsid w:val="00692FA3"/>
    <w:rsid w:val="0069387A"/>
    <w:rsid w:val="00693F95"/>
    <w:rsid w:val="006940B2"/>
    <w:rsid w:val="00694A55"/>
    <w:rsid w:val="00695199"/>
    <w:rsid w:val="00695561"/>
    <w:rsid w:val="00695874"/>
    <w:rsid w:val="00696148"/>
    <w:rsid w:val="0069712B"/>
    <w:rsid w:val="00697198"/>
    <w:rsid w:val="00697309"/>
    <w:rsid w:val="006975FF"/>
    <w:rsid w:val="006976F0"/>
    <w:rsid w:val="006977A0"/>
    <w:rsid w:val="006978D1"/>
    <w:rsid w:val="00697EB5"/>
    <w:rsid w:val="006A00B7"/>
    <w:rsid w:val="006A03DB"/>
    <w:rsid w:val="006A1290"/>
    <w:rsid w:val="006A1432"/>
    <w:rsid w:val="006A14E7"/>
    <w:rsid w:val="006A152B"/>
    <w:rsid w:val="006A2031"/>
    <w:rsid w:val="006A2189"/>
    <w:rsid w:val="006A23DB"/>
    <w:rsid w:val="006A2442"/>
    <w:rsid w:val="006A2724"/>
    <w:rsid w:val="006A2CF5"/>
    <w:rsid w:val="006A2D58"/>
    <w:rsid w:val="006A2D66"/>
    <w:rsid w:val="006A4014"/>
    <w:rsid w:val="006A4B74"/>
    <w:rsid w:val="006A52FA"/>
    <w:rsid w:val="006A5344"/>
    <w:rsid w:val="006A581E"/>
    <w:rsid w:val="006A5B3B"/>
    <w:rsid w:val="006A5DC6"/>
    <w:rsid w:val="006A5F0F"/>
    <w:rsid w:val="006A7031"/>
    <w:rsid w:val="006A7283"/>
    <w:rsid w:val="006A7919"/>
    <w:rsid w:val="006A793F"/>
    <w:rsid w:val="006A7B34"/>
    <w:rsid w:val="006B00AD"/>
    <w:rsid w:val="006B063D"/>
    <w:rsid w:val="006B0707"/>
    <w:rsid w:val="006B09D4"/>
    <w:rsid w:val="006B0B8D"/>
    <w:rsid w:val="006B0BAA"/>
    <w:rsid w:val="006B0DC8"/>
    <w:rsid w:val="006B1593"/>
    <w:rsid w:val="006B1792"/>
    <w:rsid w:val="006B1CE1"/>
    <w:rsid w:val="006B1F3E"/>
    <w:rsid w:val="006B2306"/>
    <w:rsid w:val="006B2D09"/>
    <w:rsid w:val="006B2DC9"/>
    <w:rsid w:val="006B341D"/>
    <w:rsid w:val="006B348E"/>
    <w:rsid w:val="006B3BEA"/>
    <w:rsid w:val="006B3EA7"/>
    <w:rsid w:val="006B4072"/>
    <w:rsid w:val="006B447B"/>
    <w:rsid w:val="006B479F"/>
    <w:rsid w:val="006B47AE"/>
    <w:rsid w:val="006B4B22"/>
    <w:rsid w:val="006B537F"/>
    <w:rsid w:val="006B56A6"/>
    <w:rsid w:val="006B619B"/>
    <w:rsid w:val="006B63E8"/>
    <w:rsid w:val="006B6AAB"/>
    <w:rsid w:val="006B6D35"/>
    <w:rsid w:val="006B6F2F"/>
    <w:rsid w:val="006B6F62"/>
    <w:rsid w:val="006B73DA"/>
    <w:rsid w:val="006B7823"/>
    <w:rsid w:val="006B7DDB"/>
    <w:rsid w:val="006C0059"/>
    <w:rsid w:val="006C0C73"/>
    <w:rsid w:val="006C0DC8"/>
    <w:rsid w:val="006C202B"/>
    <w:rsid w:val="006C2789"/>
    <w:rsid w:val="006C27CF"/>
    <w:rsid w:val="006C2B83"/>
    <w:rsid w:val="006C2D50"/>
    <w:rsid w:val="006C304C"/>
    <w:rsid w:val="006C3575"/>
    <w:rsid w:val="006C357D"/>
    <w:rsid w:val="006C3BEA"/>
    <w:rsid w:val="006C46D7"/>
    <w:rsid w:val="006C4EBF"/>
    <w:rsid w:val="006C5FCD"/>
    <w:rsid w:val="006C60D1"/>
    <w:rsid w:val="006C623E"/>
    <w:rsid w:val="006C7063"/>
    <w:rsid w:val="006C75EF"/>
    <w:rsid w:val="006C7770"/>
    <w:rsid w:val="006C7FBD"/>
    <w:rsid w:val="006D01F8"/>
    <w:rsid w:val="006D057D"/>
    <w:rsid w:val="006D058E"/>
    <w:rsid w:val="006D08E1"/>
    <w:rsid w:val="006D0F7E"/>
    <w:rsid w:val="006D117A"/>
    <w:rsid w:val="006D144F"/>
    <w:rsid w:val="006D161B"/>
    <w:rsid w:val="006D1B12"/>
    <w:rsid w:val="006D1FFF"/>
    <w:rsid w:val="006D2605"/>
    <w:rsid w:val="006D279D"/>
    <w:rsid w:val="006D30A2"/>
    <w:rsid w:val="006D3C6F"/>
    <w:rsid w:val="006D3D2D"/>
    <w:rsid w:val="006D3EAC"/>
    <w:rsid w:val="006D424E"/>
    <w:rsid w:val="006D4576"/>
    <w:rsid w:val="006D4CCB"/>
    <w:rsid w:val="006D4DA6"/>
    <w:rsid w:val="006D4EC1"/>
    <w:rsid w:val="006D5904"/>
    <w:rsid w:val="006D5D42"/>
    <w:rsid w:val="006D5E3B"/>
    <w:rsid w:val="006D64E5"/>
    <w:rsid w:val="006D69DB"/>
    <w:rsid w:val="006D6B3B"/>
    <w:rsid w:val="006D6BA7"/>
    <w:rsid w:val="006D70E0"/>
    <w:rsid w:val="006D710D"/>
    <w:rsid w:val="006D7326"/>
    <w:rsid w:val="006D750B"/>
    <w:rsid w:val="006D7E4E"/>
    <w:rsid w:val="006E0417"/>
    <w:rsid w:val="006E05AC"/>
    <w:rsid w:val="006E0651"/>
    <w:rsid w:val="006E15ED"/>
    <w:rsid w:val="006E1912"/>
    <w:rsid w:val="006E1AA6"/>
    <w:rsid w:val="006E1E04"/>
    <w:rsid w:val="006E34C8"/>
    <w:rsid w:val="006E34E9"/>
    <w:rsid w:val="006E359E"/>
    <w:rsid w:val="006E38B2"/>
    <w:rsid w:val="006E3A71"/>
    <w:rsid w:val="006E4A89"/>
    <w:rsid w:val="006E4D54"/>
    <w:rsid w:val="006E4DC9"/>
    <w:rsid w:val="006E5760"/>
    <w:rsid w:val="006E6D23"/>
    <w:rsid w:val="006E6E61"/>
    <w:rsid w:val="006E710E"/>
    <w:rsid w:val="006E78BE"/>
    <w:rsid w:val="006E7AF7"/>
    <w:rsid w:val="006E7B27"/>
    <w:rsid w:val="006F07F5"/>
    <w:rsid w:val="006F0806"/>
    <w:rsid w:val="006F094B"/>
    <w:rsid w:val="006F0F2A"/>
    <w:rsid w:val="006F0F9D"/>
    <w:rsid w:val="006F124C"/>
    <w:rsid w:val="006F13E5"/>
    <w:rsid w:val="006F1939"/>
    <w:rsid w:val="006F1A80"/>
    <w:rsid w:val="006F24C4"/>
    <w:rsid w:val="006F271A"/>
    <w:rsid w:val="006F2E05"/>
    <w:rsid w:val="006F30B6"/>
    <w:rsid w:val="006F4215"/>
    <w:rsid w:val="006F4477"/>
    <w:rsid w:val="006F4E35"/>
    <w:rsid w:val="006F514E"/>
    <w:rsid w:val="006F5217"/>
    <w:rsid w:val="006F528B"/>
    <w:rsid w:val="006F56CF"/>
    <w:rsid w:val="006F5A1B"/>
    <w:rsid w:val="006F5E73"/>
    <w:rsid w:val="006F60C5"/>
    <w:rsid w:val="006F66A0"/>
    <w:rsid w:val="006F6C3F"/>
    <w:rsid w:val="006F6DA6"/>
    <w:rsid w:val="006F6EAE"/>
    <w:rsid w:val="006F7475"/>
    <w:rsid w:val="006F7C6A"/>
    <w:rsid w:val="006F7E12"/>
    <w:rsid w:val="007000B8"/>
    <w:rsid w:val="007001BD"/>
    <w:rsid w:val="007008A9"/>
    <w:rsid w:val="00700AC0"/>
    <w:rsid w:val="007017E7"/>
    <w:rsid w:val="00701942"/>
    <w:rsid w:val="007020F2"/>
    <w:rsid w:val="00702473"/>
    <w:rsid w:val="0070267B"/>
    <w:rsid w:val="00702E21"/>
    <w:rsid w:val="007030AA"/>
    <w:rsid w:val="00703146"/>
    <w:rsid w:val="00703959"/>
    <w:rsid w:val="00703AF1"/>
    <w:rsid w:val="00703C81"/>
    <w:rsid w:val="007040BE"/>
    <w:rsid w:val="00704396"/>
    <w:rsid w:val="0070444F"/>
    <w:rsid w:val="007047C7"/>
    <w:rsid w:val="007048FF"/>
    <w:rsid w:val="00704E75"/>
    <w:rsid w:val="00705BE7"/>
    <w:rsid w:val="00706034"/>
    <w:rsid w:val="00706AEB"/>
    <w:rsid w:val="00707D31"/>
    <w:rsid w:val="00710517"/>
    <w:rsid w:val="00710548"/>
    <w:rsid w:val="0071093D"/>
    <w:rsid w:val="00710AA2"/>
    <w:rsid w:val="00710D25"/>
    <w:rsid w:val="00710F50"/>
    <w:rsid w:val="007111D1"/>
    <w:rsid w:val="007117C7"/>
    <w:rsid w:val="00711971"/>
    <w:rsid w:val="00711A9E"/>
    <w:rsid w:val="00711C0D"/>
    <w:rsid w:val="00712227"/>
    <w:rsid w:val="00712826"/>
    <w:rsid w:val="00712E51"/>
    <w:rsid w:val="007136D1"/>
    <w:rsid w:val="007142E5"/>
    <w:rsid w:val="0071488A"/>
    <w:rsid w:val="00714CE3"/>
    <w:rsid w:val="007150DB"/>
    <w:rsid w:val="007155BC"/>
    <w:rsid w:val="00715B19"/>
    <w:rsid w:val="00715D1F"/>
    <w:rsid w:val="00716039"/>
    <w:rsid w:val="0071650E"/>
    <w:rsid w:val="0071661D"/>
    <w:rsid w:val="007167E3"/>
    <w:rsid w:val="00716AAD"/>
    <w:rsid w:val="00716B08"/>
    <w:rsid w:val="00716C8D"/>
    <w:rsid w:val="00716D97"/>
    <w:rsid w:val="007174FA"/>
    <w:rsid w:val="00717F53"/>
    <w:rsid w:val="00717F97"/>
    <w:rsid w:val="0072042F"/>
    <w:rsid w:val="00720626"/>
    <w:rsid w:val="00720B85"/>
    <w:rsid w:val="007213F2"/>
    <w:rsid w:val="0072166D"/>
    <w:rsid w:val="0072187D"/>
    <w:rsid w:val="00721C2D"/>
    <w:rsid w:val="00721C9E"/>
    <w:rsid w:val="00722053"/>
    <w:rsid w:val="0072219F"/>
    <w:rsid w:val="00723230"/>
    <w:rsid w:val="00723BD9"/>
    <w:rsid w:val="00723E2E"/>
    <w:rsid w:val="00724394"/>
    <w:rsid w:val="007248BE"/>
    <w:rsid w:val="00724ADD"/>
    <w:rsid w:val="00725312"/>
    <w:rsid w:val="0072536C"/>
    <w:rsid w:val="007258A9"/>
    <w:rsid w:val="00725944"/>
    <w:rsid w:val="00725A1A"/>
    <w:rsid w:val="00725A1E"/>
    <w:rsid w:val="00725EC9"/>
    <w:rsid w:val="00726861"/>
    <w:rsid w:val="00726873"/>
    <w:rsid w:val="0072724F"/>
    <w:rsid w:val="007276FA"/>
    <w:rsid w:val="00727721"/>
    <w:rsid w:val="007278EA"/>
    <w:rsid w:val="00727949"/>
    <w:rsid w:val="007279C4"/>
    <w:rsid w:val="00731105"/>
    <w:rsid w:val="00731BB3"/>
    <w:rsid w:val="00731E8E"/>
    <w:rsid w:val="0073251A"/>
    <w:rsid w:val="0073293F"/>
    <w:rsid w:val="0073294F"/>
    <w:rsid w:val="00732BEE"/>
    <w:rsid w:val="00733060"/>
    <w:rsid w:val="0073352B"/>
    <w:rsid w:val="007339C3"/>
    <w:rsid w:val="007342BF"/>
    <w:rsid w:val="007342EA"/>
    <w:rsid w:val="00735276"/>
    <w:rsid w:val="00735688"/>
    <w:rsid w:val="00735E22"/>
    <w:rsid w:val="00735EBA"/>
    <w:rsid w:val="0073724D"/>
    <w:rsid w:val="00737553"/>
    <w:rsid w:val="00737600"/>
    <w:rsid w:val="007376FA"/>
    <w:rsid w:val="00737789"/>
    <w:rsid w:val="0074019E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7F9"/>
    <w:rsid w:val="00743CF8"/>
    <w:rsid w:val="00744297"/>
    <w:rsid w:val="007443CD"/>
    <w:rsid w:val="007444D1"/>
    <w:rsid w:val="00744692"/>
    <w:rsid w:val="007448EC"/>
    <w:rsid w:val="00744BDA"/>
    <w:rsid w:val="0074505A"/>
    <w:rsid w:val="0074506A"/>
    <w:rsid w:val="00745393"/>
    <w:rsid w:val="00745BB1"/>
    <w:rsid w:val="00747096"/>
    <w:rsid w:val="00747A3A"/>
    <w:rsid w:val="00747B18"/>
    <w:rsid w:val="00747D1A"/>
    <w:rsid w:val="00747EB1"/>
    <w:rsid w:val="00747FA5"/>
    <w:rsid w:val="007500AB"/>
    <w:rsid w:val="007505CD"/>
    <w:rsid w:val="00750AD3"/>
    <w:rsid w:val="00750C29"/>
    <w:rsid w:val="007520E6"/>
    <w:rsid w:val="00753020"/>
    <w:rsid w:val="00753ABB"/>
    <w:rsid w:val="00753C02"/>
    <w:rsid w:val="00753FD1"/>
    <w:rsid w:val="00754058"/>
    <w:rsid w:val="007540AD"/>
    <w:rsid w:val="00754486"/>
    <w:rsid w:val="00754E75"/>
    <w:rsid w:val="00755494"/>
    <w:rsid w:val="00755CBF"/>
    <w:rsid w:val="00756B4B"/>
    <w:rsid w:val="0075757B"/>
    <w:rsid w:val="00757BC3"/>
    <w:rsid w:val="00757C45"/>
    <w:rsid w:val="00757FD2"/>
    <w:rsid w:val="00760F47"/>
    <w:rsid w:val="00761373"/>
    <w:rsid w:val="00761481"/>
    <w:rsid w:val="00761677"/>
    <w:rsid w:val="007618A5"/>
    <w:rsid w:val="00761A11"/>
    <w:rsid w:val="00762884"/>
    <w:rsid w:val="00762BAF"/>
    <w:rsid w:val="00762FB0"/>
    <w:rsid w:val="007631A3"/>
    <w:rsid w:val="007632F2"/>
    <w:rsid w:val="007634C8"/>
    <w:rsid w:val="007637CE"/>
    <w:rsid w:val="007640D4"/>
    <w:rsid w:val="007642D4"/>
    <w:rsid w:val="007643DC"/>
    <w:rsid w:val="00764494"/>
    <w:rsid w:val="0076476A"/>
    <w:rsid w:val="0076558C"/>
    <w:rsid w:val="00765A85"/>
    <w:rsid w:val="00765BFB"/>
    <w:rsid w:val="00766135"/>
    <w:rsid w:val="0076660D"/>
    <w:rsid w:val="00766A8A"/>
    <w:rsid w:val="00766CF8"/>
    <w:rsid w:val="00767BB9"/>
    <w:rsid w:val="00767C03"/>
    <w:rsid w:val="00767C31"/>
    <w:rsid w:val="00770059"/>
    <w:rsid w:val="00770587"/>
    <w:rsid w:val="00770FAD"/>
    <w:rsid w:val="00771274"/>
    <w:rsid w:val="00771288"/>
    <w:rsid w:val="0077167D"/>
    <w:rsid w:val="00771BB8"/>
    <w:rsid w:val="00772DB9"/>
    <w:rsid w:val="00773778"/>
    <w:rsid w:val="00773DDD"/>
    <w:rsid w:val="007746F9"/>
    <w:rsid w:val="007751A9"/>
    <w:rsid w:val="007758A5"/>
    <w:rsid w:val="00776465"/>
    <w:rsid w:val="007767ED"/>
    <w:rsid w:val="00776E30"/>
    <w:rsid w:val="0077754E"/>
    <w:rsid w:val="0077764E"/>
    <w:rsid w:val="00777792"/>
    <w:rsid w:val="00777A8E"/>
    <w:rsid w:val="0078003A"/>
    <w:rsid w:val="00780425"/>
    <w:rsid w:val="00780601"/>
    <w:rsid w:val="0078079A"/>
    <w:rsid w:val="007809DB"/>
    <w:rsid w:val="00780C97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1CC"/>
    <w:rsid w:val="007842E8"/>
    <w:rsid w:val="007843CF"/>
    <w:rsid w:val="007843D0"/>
    <w:rsid w:val="0078449C"/>
    <w:rsid w:val="0078454A"/>
    <w:rsid w:val="00784DA4"/>
    <w:rsid w:val="00784DB1"/>
    <w:rsid w:val="00785353"/>
    <w:rsid w:val="00785927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DE6"/>
    <w:rsid w:val="00791447"/>
    <w:rsid w:val="00791547"/>
    <w:rsid w:val="00792DBF"/>
    <w:rsid w:val="007933B9"/>
    <w:rsid w:val="0079365C"/>
    <w:rsid w:val="00794B87"/>
    <w:rsid w:val="00794B96"/>
    <w:rsid w:val="00794BC0"/>
    <w:rsid w:val="007956A5"/>
    <w:rsid w:val="007956DE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1FFA"/>
    <w:rsid w:val="007A25B7"/>
    <w:rsid w:val="007A2A09"/>
    <w:rsid w:val="007A2B4F"/>
    <w:rsid w:val="007A2BA5"/>
    <w:rsid w:val="007A2D5C"/>
    <w:rsid w:val="007A411A"/>
    <w:rsid w:val="007A474A"/>
    <w:rsid w:val="007A4A89"/>
    <w:rsid w:val="007A5031"/>
    <w:rsid w:val="007A5533"/>
    <w:rsid w:val="007A5694"/>
    <w:rsid w:val="007A5AC2"/>
    <w:rsid w:val="007A5E99"/>
    <w:rsid w:val="007A5FA1"/>
    <w:rsid w:val="007A67CF"/>
    <w:rsid w:val="007A6FBA"/>
    <w:rsid w:val="007A7402"/>
    <w:rsid w:val="007A75A4"/>
    <w:rsid w:val="007A7813"/>
    <w:rsid w:val="007A7D23"/>
    <w:rsid w:val="007A7D7B"/>
    <w:rsid w:val="007B015A"/>
    <w:rsid w:val="007B01EF"/>
    <w:rsid w:val="007B0B87"/>
    <w:rsid w:val="007B0ED8"/>
    <w:rsid w:val="007B0F9F"/>
    <w:rsid w:val="007B1639"/>
    <w:rsid w:val="007B1AE8"/>
    <w:rsid w:val="007B23D1"/>
    <w:rsid w:val="007B2513"/>
    <w:rsid w:val="007B2DD1"/>
    <w:rsid w:val="007B38CD"/>
    <w:rsid w:val="007B3A28"/>
    <w:rsid w:val="007B4E9A"/>
    <w:rsid w:val="007B5758"/>
    <w:rsid w:val="007B5B06"/>
    <w:rsid w:val="007B5B64"/>
    <w:rsid w:val="007B5C16"/>
    <w:rsid w:val="007B610E"/>
    <w:rsid w:val="007B61BB"/>
    <w:rsid w:val="007B62CC"/>
    <w:rsid w:val="007B6310"/>
    <w:rsid w:val="007B6EA8"/>
    <w:rsid w:val="007B72BB"/>
    <w:rsid w:val="007B7321"/>
    <w:rsid w:val="007B73B1"/>
    <w:rsid w:val="007B7ECD"/>
    <w:rsid w:val="007C01DD"/>
    <w:rsid w:val="007C086F"/>
    <w:rsid w:val="007C08BB"/>
    <w:rsid w:val="007C0EAB"/>
    <w:rsid w:val="007C12DD"/>
    <w:rsid w:val="007C14BE"/>
    <w:rsid w:val="007C18E5"/>
    <w:rsid w:val="007C1A0E"/>
    <w:rsid w:val="007C1AB8"/>
    <w:rsid w:val="007C1DBD"/>
    <w:rsid w:val="007C203B"/>
    <w:rsid w:val="007C2088"/>
    <w:rsid w:val="007C2CF1"/>
    <w:rsid w:val="007C31D4"/>
    <w:rsid w:val="007C32AE"/>
    <w:rsid w:val="007C3B4A"/>
    <w:rsid w:val="007C42A1"/>
    <w:rsid w:val="007C5050"/>
    <w:rsid w:val="007C5647"/>
    <w:rsid w:val="007C580C"/>
    <w:rsid w:val="007C5AF1"/>
    <w:rsid w:val="007C5CAA"/>
    <w:rsid w:val="007C639D"/>
    <w:rsid w:val="007C6C90"/>
    <w:rsid w:val="007C71F7"/>
    <w:rsid w:val="007C7418"/>
    <w:rsid w:val="007C7995"/>
    <w:rsid w:val="007C7AB9"/>
    <w:rsid w:val="007D0007"/>
    <w:rsid w:val="007D0044"/>
    <w:rsid w:val="007D030A"/>
    <w:rsid w:val="007D0339"/>
    <w:rsid w:val="007D03B1"/>
    <w:rsid w:val="007D064C"/>
    <w:rsid w:val="007D0E1D"/>
    <w:rsid w:val="007D0FE9"/>
    <w:rsid w:val="007D1237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4F95"/>
    <w:rsid w:val="007D588B"/>
    <w:rsid w:val="007D5A77"/>
    <w:rsid w:val="007D5B34"/>
    <w:rsid w:val="007D5BFB"/>
    <w:rsid w:val="007D5DED"/>
    <w:rsid w:val="007D63AE"/>
    <w:rsid w:val="007D69BA"/>
    <w:rsid w:val="007D75D5"/>
    <w:rsid w:val="007D76AF"/>
    <w:rsid w:val="007D7725"/>
    <w:rsid w:val="007D7A03"/>
    <w:rsid w:val="007E0C70"/>
    <w:rsid w:val="007E0DEE"/>
    <w:rsid w:val="007E1091"/>
    <w:rsid w:val="007E13A7"/>
    <w:rsid w:val="007E1749"/>
    <w:rsid w:val="007E1AD8"/>
    <w:rsid w:val="007E1BA5"/>
    <w:rsid w:val="007E22DA"/>
    <w:rsid w:val="007E2531"/>
    <w:rsid w:val="007E33B1"/>
    <w:rsid w:val="007E3731"/>
    <w:rsid w:val="007E37FB"/>
    <w:rsid w:val="007E384E"/>
    <w:rsid w:val="007E3C0A"/>
    <w:rsid w:val="007E3CB9"/>
    <w:rsid w:val="007E3FA2"/>
    <w:rsid w:val="007E4126"/>
    <w:rsid w:val="007E4177"/>
    <w:rsid w:val="007E43A7"/>
    <w:rsid w:val="007E4F4D"/>
    <w:rsid w:val="007E51A4"/>
    <w:rsid w:val="007E53BF"/>
    <w:rsid w:val="007E5850"/>
    <w:rsid w:val="007E59DE"/>
    <w:rsid w:val="007E6672"/>
    <w:rsid w:val="007E68D0"/>
    <w:rsid w:val="007E7BAE"/>
    <w:rsid w:val="007E7CF9"/>
    <w:rsid w:val="007E7D52"/>
    <w:rsid w:val="007F01A3"/>
    <w:rsid w:val="007F021B"/>
    <w:rsid w:val="007F07D0"/>
    <w:rsid w:val="007F1117"/>
    <w:rsid w:val="007F1394"/>
    <w:rsid w:val="007F1432"/>
    <w:rsid w:val="007F1BC9"/>
    <w:rsid w:val="007F23A6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6BF3"/>
    <w:rsid w:val="007F6C99"/>
    <w:rsid w:val="007F74BA"/>
    <w:rsid w:val="007F75B6"/>
    <w:rsid w:val="007F7989"/>
    <w:rsid w:val="007F7A8B"/>
    <w:rsid w:val="007F7BC2"/>
    <w:rsid w:val="00800986"/>
    <w:rsid w:val="008012B7"/>
    <w:rsid w:val="00801424"/>
    <w:rsid w:val="008014E9"/>
    <w:rsid w:val="00801DBF"/>
    <w:rsid w:val="00801E34"/>
    <w:rsid w:val="00801E9C"/>
    <w:rsid w:val="008024B3"/>
    <w:rsid w:val="00802B5F"/>
    <w:rsid w:val="0080318C"/>
    <w:rsid w:val="0080355C"/>
    <w:rsid w:val="00803736"/>
    <w:rsid w:val="00803C00"/>
    <w:rsid w:val="00804241"/>
    <w:rsid w:val="008047AC"/>
    <w:rsid w:val="00804BD4"/>
    <w:rsid w:val="00805721"/>
    <w:rsid w:val="00805A52"/>
    <w:rsid w:val="008066EB"/>
    <w:rsid w:val="00806A24"/>
    <w:rsid w:val="00806CC9"/>
    <w:rsid w:val="0081024D"/>
    <w:rsid w:val="00810B27"/>
    <w:rsid w:val="00811708"/>
    <w:rsid w:val="00812490"/>
    <w:rsid w:val="00812B9F"/>
    <w:rsid w:val="00812D15"/>
    <w:rsid w:val="00812E5E"/>
    <w:rsid w:val="0081329B"/>
    <w:rsid w:val="00813418"/>
    <w:rsid w:val="00814551"/>
    <w:rsid w:val="00814AEF"/>
    <w:rsid w:val="008152ED"/>
    <w:rsid w:val="00815324"/>
    <w:rsid w:val="0081552B"/>
    <w:rsid w:val="00815650"/>
    <w:rsid w:val="008158FF"/>
    <w:rsid w:val="00815968"/>
    <w:rsid w:val="00815E88"/>
    <w:rsid w:val="0082020E"/>
    <w:rsid w:val="00820342"/>
    <w:rsid w:val="0082163E"/>
    <w:rsid w:val="00821714"/>
    <w:rsid w:val="00821727"/>
    <w:rsid w:val="008217FC"/>
    <w:rsid w:val="00821A52"/>
    <w:rsid w:val="00821BAB"/>
    <w:rsid w:val="00821BF6"/>
    <w:rsid w:val="00822014"/>
    <w:rsid w:val="00822214"/>
    <w:rsid w:val="00822986"/>
    <w:rsid w:val="00822A6B"/>
    <w:rsid w:val="00822E20"/>
    <w:rsid w:val="00822EB5"/>
    <w:rsid w:val="0082314C"/>
    <w:rsid w:val="00823701"/>
    <w:rsid w:val="00823DCA"/>
    <w:rsid w:val="00824741"/>
    <w:rsid w:val="00824B36"/>
    <w:rsid w:val="00824CBE"/>
    <w:rsid w:val="00824FEF"/>
    <w:rsid w:val="008252C0"/>
    <w:rsid w:val="008257BA"/>
    <w:rsid w:val="00825831"/>
    <w:rsid w:val="00826042"/>
    <w:rsid w:val="00826104"/>
    <w:rsid w:val="008261EF"/>
    <w:rsid w:val="00826445"/>
    <w:rsid w:val="00826762"/>
    <w:rsid w:val="00826DD8"/>
    <w:rsid w:val="008272A6"/>
    <w:rsid w:val="00827C5D"/>
    <w:rsid w:val="00830433"/>
    <w:rsid w:val="008307B8"/>
    <w:rsid w:val="00830B99"/>
    <w:rsid w:val="0083322B"/>
    <w:rsid w:val="0083327D"/>
    <w:rsid w:val="008335A9"/>
    <w:rsid w:val="00833987"/>
    <w:rsid w:val="00834502"/>
    <w:rsid w:val="00834DFA"/>
    <w:rsid w:val="0083502F"/>
    <w:rsid w:val="008350EA"/>
    <w:rsid w:val="00836D73"/>
    <w:rsid w:val="00837298"/>
    <w:rsid w:val="00837BD4"/>
    <w:rsid w:val="00837C33"/>
    <w:rsid w:val="00840371"/>
    <w:rsid w:val="0084051F"/>
    <w:rsid w:val="00840631"/>
    <w:rsid w:val="00840DF2"/>
    <w:rsid w:val="00840F13"/>
    <w:rsid w:val="008416AF"/>
    <w:rsid w:val="0084198C"/>
    <w:rsid w:val="00841ADD"/>
    <w:rsid w:val="00841EEC"/>
    <w:rsid w:val="008424DD"/>
    <w:rsid w:val="008428B5"/>
    <w:rsid w:val="00842BAF"/>
    <w:rsid w:val="00842DAE"/>
    <w:rsid w:val="00844162"/>
    <w:rsid w:val="00844B54"/>
    <w:rsid w:val="00844D67"/>
    <w:rsid w:val="008453E8"/>
    <w:rsid w:val="00845E32"/>
    <w:rsid w:val="0084642D"/>
    <w:rsid w:val="00846C3E"/>
    <w:rsid w:val="00847930"/>
    <w:rsid w:val="00847965"/>
    <w:rsid w:val="00847D85"/>
    <w:rsid w:val="00847F0D"/>
    <w:rsid w:val="00847F47"/>
    <w:rsid w:val="008507AA"/>
    <w:rsid w:val="008511FB"/>
    <w:rsid w:val="008513DA"/>
    <w:rsid w:val="00851814"/>
    <w:rsid w:val="008531E2"/>
    <w:rsid w:val="008535C7"/>
    <w:rsid w:val="0085376C"/>
    <w:rsid w:val="00853A07"/>
    <w:rsid w:val="00853E2E"/>
    <w:rsid w:val="00854095"/>
    <w:rsid w:val="00854935"/>
    <w:rsid w:val="00855616"/>
    <w:rsid w:val="0085631B"/>
    <w:rsid w:val="00857F9C"/>
    <w:rsid w:val="008603E9"/>
    <w:rsid w:val="00860CCE"/>
    <w:rsid w:val="00860FA3"/>
    <w:rsid w:val="00861A54"/>
    <w:rsid w:val="00861B77"/>
    <w:rsid w:val="00861CBB"/>
    <w:rsid w:val="00861E0F"/>
    <w:rsid w:val="008620A1"/>
    <w:rsid w:val="008630CC"/>
    <w:rsid w:val="008632DC"/>
    <w:rsid w:val="0086387E"/>
    <w:rsid w:val="00863897"/>
    <w:rsid w:val="0086397C"/>
    <w:rsid w:val="00863BD4"/>
    <w:rsid w:val="00863C98"/>
    <w:rsid w:val="0086402C"/>
    <w:rsid w:val="00864208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67989"/>
    <w:rsid w:val="0087009D"/>
    <w:rsid w:val="008702CB"/>
    <w:rsid w:val="00870CB6"/>
    <w:rsid w:val="00870FEA"/>
    <w:rsid w:val="008714C9"/>
    <w:rsid w:val="0087265E"/>
    <w:rsid w:val="008727B2"/>
    <w:rsid w:val="008732C8"/>
    <w:rsid w:val="00873862"/>
    <w:rsid w:val="00873866"/>
    <w:rsid w:val="008741DC"/>
    <w:rsid w:val="008741F9"/>
    <w:rsid w:val="0087481F"/>
    <w:rsid w:val="00874A3B"/>
    <w:rsid w:val="00874F72"/>
    <w:rsid w:val="0087514D"/>
    <w:rsid w:val="0087525C"/>
    <w:rsid w:val="00875522"/>
    <w:rsid w:val="00875B30"/>
    <w:rsid w:val="00875FFD"/>
    <w:rsid w:val="00876C2D"/>
    <w:rsid w:val="00880723"/>
    <w:rsid w:val="00880940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38AC"/>
    <w:rsid w:val="008851DB"/>
    <w:rsid w:val="0088564A"/>
    <w:rsid w:val="00885A95"/>
    <w:rsid w:val="0088614D"/>
    <w:rsid w:val="00886619"/>
    <w:rsid w:val="00886D53"/>
    <w:rsid w:val="0088736D"/>
    <w:rsid w:val="008876D8"/>
    <w:rsid w:val="008908DB"/>
    <w:rsid w:val="008909CF"/>
    <w:rsid w:val="00890B74"/>
    <w:rsid w:val="00890BE1"/>
    <w:rsid w:val="00890D14"/>
    <w:rsid w:val="00890E2A"/>
    <w:rsid w:val="00891279"/>
    <w:rsid w:val="00891A1F"/>
    <w:rsid w:val="00891BB7"/>
    <w:rsid w:val="00892113"/>
    <w:rsid w:val="00892478"/>
    <w:rsid w:val="00892C05"/>
    <w:rsid w:val="00892FD6"/>
    <w:rsid w:val="00893314"/>
    <w:rsid w:val="008934AF"/>
    <w:rsid w:val="00894061"/>
    <w:rsid w:val="00894203"/>
    <w:rsid w:val="0089465F"/>
    <w:rsid w:val="008946C8"/>
    <w:rsid w:val="0089477B"/>
    <w:rsid w:val="00895B1A"/>
    <w:rsid w:val="00895C7D"/>
    <w:rsid w:val="00896095"/>
    <w:rsid w:val="00896100"/>
    <w:rsid w:val="00897138"/>
    <w:rsid w:val="0089754A"/>
    <w:rsid w:val="008A009E"/>
    <w:rsid w:val="008A0463"/>
    <w:rsid w:val="008A05C4"/>
    <w:rsid w:val="008A09D4"/>
    <w:rsid w:val="008A1243"/>
    <w:rsid w:val="008A134A"/>
    <w:rsid w:val="008A13F7"/>
    <w:rsid w:val="008A140A"/>
    <w:rsid w:val="008A1471"/>
    <w:rsid w:val="008A154A"/>
    <w:rsid w:val="008A157B"/>
    <w:rsid w:val="008A160E"/>
    <w:rsid w:val="008A293C"/>
    <w:rsid w:val="008A2ED4"/>
    <w:rsid w:val="008A430F"/>
    <w:rsid w:val="008A4498"/>
    <w:rsid w:val="008A4539"/>
    <w:rsid w:val="008A4566"/>
    <w:rsid w:val="008A4B38"/>
    <w:rsid w:val="008A4D20"/>
    <w:rsid w:val="008A4EAC"/>
    <w:rsid w:val="008A54C2"/>
    <w:rsid w:val="008A566C"/>
    <w:rsid w:val="008A63DB"/>
    <w:rsid w:val="008A63EB"/>
    <w:rsid w:val="008A6A55"/>
    <w:rsid w:val="008A6B5C"/>
    <w:rsid w:val="008A7415"/>
    <w:rsid w:val="008A7458"/>
    <w:rsid w:val="008A76C9"/>
    <w:rsid w:val="008A7906"/>
    <w:rsid w:val="008A7B23"/>
    <w:rsid w:val="008A7D26"/>
    <w:rsid w:val="008A7E1F"/>
    <w:rsid w:val="008A7FF7"/>
    <w:rsid w:val="008B0DED"/>
    <w:rsid w:val="008B1BE5"/>
    <w:rsid w:val="008B1DE7"/>
    <w:rsid w:val="008B1E71"/>
    <w:rsid w:val="008B2BC1"/>
    <w:rsid w:val="008B3436"/>
    <w:rsid w:val="008B389C"/>
    <w:rsid w:val="008B3D84"/>
    <w:rsid w:val="008B4094"/>
    <w:rsid w:val="008B490F"/>
    <w:rsid w:val="008B4F4B"/>
    <w:rsid w:val="008B50B3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651"/>
    <w:rsid w:val="008C08A9"/>
    <w:rsid w:val="008C09A6"/>
    <w:rsid w:val="008C1094"/>
    <w:rsid w:val="008C1B8A"/>
    <w:rsid w:val="008C2947"/>
    <w:rsid w:val="008C2956"/>
    <w:rsid w:val="008C2B44"/>
    <w:rsid w:val="008C2D25"/>
    <w:rsid w:val="008C2D65"/>
    <w:rsid w:val="008C2D70"/>
    <w:rsid w:val="008C3242"/>
    <w:rsid w:val="008C4060"/>
    <w:rsid w:val="008C414E"/>
    <w:rsid w:val="008C4740"/>
    <w:rsid w:val="008C4941"/>
    <w:rsid w:val="008C49C7"/>
    <w:rsid w:val="008C546F"/>
    <w:rsid w:val="008C633A"/>
    <w:rsid w:val="008C6466"/>
    <w:rsid w:val="008C7EB1"/>
    <w:rsid w:val="008D0866"/>
    <w:rsid w:val="008D108F"/>
    <w:rsid w:val="008D15EE"/>
    <w:rsid w:val="008D240E"/>
    <w:rsid w:val="008D2D10"/>
    <w:rsid w:val="008D31EB"/>
    <w:rsid w:val="008D3F30"/>
    <w:rsid w:val="008D3F7F"/>
    <w:rsid w:val="008D434D"/>
    <w:rsid w:val="008D451A"/>
    <w:rsid w:val="008D4A8E"/>
    <w:rsid w:val="008D4B56"/>
    <w:rsid w:val="008D4CCD"/>
    <w:rsid w:val="008D4D71"/>
    <w:rsid w:val="008D4DBE"/>
    <w:rsid w:val="008D5A68"/>
    <w:rsid w:val="008D6D98"/>
    <w:rsid w:val="008D70B8"/>
    <w:rsid w:val="008D780C"/>
    <w:rsid w:val="008E008E"/>
    <w:rsid w:val="008E04F7"/>
    <w:rsid w:val="008E0D88"/>
    <w:rsid w:val="008E0F1A"/>
    <w:rsid w:val="008E0FEE"/>
    <w:rsid w:val="008E111F"/>
    <w:rsid w:val="008E1210"/>
    <w:rsid w:val="008E1489"/>
    <w:rsid w:val="008E155C"/>
    <w:rsid w:val="008E2849"/>
    <w:rsid w:val="008E28BF"/>
    <w:rsid w:val="008E3004"/>
    <w:rsid w:val="008E337A"/>
    <w:rsid w:val="008E354D"/>
    <w:rsid w:val="008E3688"/>
    <w:rsid w:val="008E3DBF"/>
    <w:rsid w:val="008E4F79"/>
    <w:rsid w:val="008E513A"/>
    <w:rsid w:val="008E5208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F02C0"/>
    <w:rsid w:val="008F0381"/>
    <w:rsid w:val="008F06E3"/>
    <w:rsid w:val="008F074B"/>
    <w:rsid w:val="008F10A9"/>
    <w:rsid w:val="008F1324"/>
    <w:rsid w:val="008F201B"/>
    <w:rsid w:val="008F2535"/>
    <w:rsid w:val="008F2747"/>
    <w:rsid w:val="008F2A85"/>
    <w:rsid w:val="008F2F16"/>
    <w:rsid w:val="008F32D5"/>
    <w:rsid w:val="008F37A3"/>
    <w:rsid w:val="008F3A5A"/>
    <w:rsid w:val="008F3F57"/>
    <w:rsid w:val="008F447E"/>
    <w:rsid w:val="008F47F8"/>
    <w:rsid w:val="008F4A80"/>
    <w:rsid w:val="008F5107"/>
    <w:rsid w:val="008F5176"/>
    <w:rsid w:val="008F54B2"/>
    <w:rsid w:val="008F57D9"/>
    <w:rsid w:val="008F58BE"/>
    <w:rsid w:val="008F5978"/>
    <w:rsid w:val="008F6171"/>
    <w:rsid w:val="008F722E"/>
    <w:rsid w:val="008F7631"/>
    <w:rsid w:val="008F7848"/>
    <w:rsid w:val="0090007F"/>
    <w:rsid w:val="0090117A"/>
    <w:rsid w:val="0090121D"/>
    <w:rsid w:val="009015CA"/>
    <w:rsid w:val="00901901"/>
    <w:rsid w:val="00901B64"/>
    <w:rsid w:val="00901DB3"/>
    <w:rsid w:val="0090269A"/>
    <w:rsid w:val="00902809"/>
    <w:rsid w:val="009031EC"/>
    <w:rsid w:val="009036A9"/>
    <w:rsid w:val="0090556D"/>
    <w:rsid w:val="0090564A"/>
    <w:rsid w:val="009056C1"/>
    <w:rsid w:val="00905A4B"/>
    <w:rsid w:val="00905C4C"/>
    <w:rsid w:val="00905D04"/>
    <w:rsid w:val="009060C1"/>
    <w:rsid w:val="00906793"/>
    <w:rsid w:val="00906A3F"/>
    <w:rsid w:val="00906AA8"/>
    <w:rsid w:val="00906D57"/>
    <w:rsid w:val="0090708B"/>
    <w:rsid w:val="00907318"/>
    <w:rsid w:val="009074FD"/>
    <w:rsid w:val="00907688"/>
    <w:rsid w:val="00907867"/>
    <w:rsid w:val="0090797A"/>
    <w:rsid w:val="009079A4"/>
    <w:rsid w:val="00907DAF"/>
    <w:rsid w:val="00907F87"/>
    <w:rsid w:val="0091037B"/>
    <w:rsid w:val="0091048F"/>
    <w:rsid w:val="00911151"/>
    <w:rsid w:val="00911396"/>
    <w:rsid w:val="00911CF0"/>
    <w:rsid w:val="00911DA7"/>
    <w:rsid w:val="0091214C"/>
    <w:rsid w:val="009121A0"/>
    <w:rsid w:val="00912A61"/>
    <w:rsid w:val="00912AC8"/>
    <w:rsid w:val="00912AC9"/>
    <w:rsid w:val="00913166"/>
    <w:rsid w:val="00913386"/>
    <w:rsid w:val="00913FC1"/>
    <w:rsid w:val="009142AD"/>
    <w:rsid w:val="009149BA"/>
    <w:rsid w:val="00914ACB"/>
    <w:rsid w:val="00916973"/>
    <w:rsid w:val="0091723D"/>
    <w:rsid w:val="009176F9"/>
    <w:rsid w:val="009179EF"/>
    <w:rsid w:val="009179F3"/>
    <w:rsid w:val="00917B85"/>
    <w:rsid w:val="00920BCE"/>
    <w:rsid w:val="009216DF"/>
    <w:rsid w:val="00921B55"/>
    <w:rsid w:val="00921F11"/>
    <w:rsid w:val="009221E9"/>
    <w:rsid w:val="009227CB"/>
    <w:rsid w:val="00922926"/>
    <w:rsid w:val="00922E5F"/>
    <w:rsid w:val="009238E9"/>
    <w:rsid w:val="00923A30"/>
    <w:rsid w:val="00923B02"/>
    <w:rsid w:val="00923B0B"/>
    <w:rsid w:val="009240B8"/>
    <w:rsid w:val="00924643"/>
    <w:rsid w:val="00924A01"/>
    <w:rsid w:val="00924ED0"/>
    <w:rsid w:val="00924F7B"/>
    <w:rsid w:val="0092530C"/>
    <w:rsid w:val="009256C9"/>
    <w:rsid w:val="00926229"/>
    <w:rsid w:val="00926383"/>
    <w:rsid w:val="0092646C"/>
    <w:rsid w:val="009265F1"/>
    <w:rsid w:val="0092695A"/>
    <w:rsid w:val="00926DE3"/>
    <w:rsid w:val="00927225"/>
    <w:rsid w:val="009275BF"/>
    <w:rsid w:val="009275D5"/>
    <w:rsid w:val="00927C95"/>
    <w:rsid w:val="00927DE0"/>
    <w:rsid w:val="00927F3C"/>
    <w:rsid w:val="00927FA9"/>
    <w:rsid w:val="009300C7"/>
    <w:rsid w:val="0093085C"/>
    <w:rsid w:val="0093171A"/>
    <w:rsid w:val="009325B4"/>
    <w:rsid w:val="00932732"/>
    <w:rsid w:val="00932997"/>
    <w:rsid w:val="00932E49"/>
    <w:rsid w:val="00932EC9"/>
    <w:rsid w:val="009330FA"/>
    <w:rsid w:val="009334E9"/>
    <w:rsid w:val="00934117"/>
    <w:rsid w:val="00934727"/>
    <w:rsid w:val="00934CBD"/>
    <w:rsid w:val="00934E62"/>
    <w:rsid w:val="00935429"/>
    <w:rsid w:val="00935F80"/>
    <w:rsid w:val="009362D1"/>
    <w:rsid w:val="00936489"/>
    <w:rsid w:val="00936987"/>
    <w:rsid w:val="009369F0"/>
    <w:rsid w:val="00936BF5"/>
    <w:rsid w:val="00936C2C"/>
    <w:rsid w:val="0093706F"/>
    <w:rsid w:val="009373B2"/>
    <w:rsid w:val="009376FB"/>
    <w:rsid w:val="0093784D"/>
    <w:rsid w:val="00941181"/>
    <w:rsid w:val="0094176C"/>
    <w:rsid w:val="00941971"/>
    <w:rsid w:val="00941991"/>
    <w:rsid w:val="00942C7F"/>
    <w:rsid w:val="00942CB8"/>
    <w:rsid w:val="00942E1E"/>
    <w:rsid w:val="00943CDB"/>
    <w:rsid w:val="009442DA"/>
    <w:rsid w:val="00944460"/>
    <w:rsid w:val="009449EA"/>
    <w:rsid w:val="00944CAD"/>
    <w:rsid w:val="00944F85"/>
    <w:rsid w:val="009454B0"/>
    <w:rsid w:val="00945536"/>
    <w:rsid w:val="00945851"/>
    <w:rsid w:val="00945879"/>
    <w:rsid w:val="00945F45"/>
    <w:rsid w:val="009460BD"/>
    <w:rsid w:val="009469D1"/>
    <w:rsid w:val="00946AC7"/>
    <w:rsid w:val="00946B59"/>
    <w:rsid w:val="00946FCB"/>
    <w:rsid w:val="00947336"/>
    <w:rsid w:val="0094747A"/>
    <w:rsid w:val="0094767D"/>
    <w:rsid w:val="009505C6"/>
    <w:rsid w:val="00950F2F"/>
    <w:rsid w:val="0095191C"/>
    <w:rsid w:val="009520D9"/>
    <w:rsid w:val="00952678"/>
    <w:rsid w:val="009528B3"/>
    <w:rsid w:val="0095469C"/>
    <w:rsid w:val="009546E3"/>
    <w:rsid w:val="009548BB"/>
    <w:rsid w:val="00954974"/>
    <w:rsid w:val="00954E68"/>
    <w:rsid w:val="00954F56"/>
    <w:rsid w:val="00955057"/>
    <w:rsid w:val="00955091"/>
    <w:rsid w:val="00955CD4"/>
    <w:rsid w:val="00956252"/>
    <w:rsid w:val="0095637E"/>
    <w:rsid w:val="00957067"/>
    <w:rsid w:val="0095709E"/>
    <w:rsid w:val="0095773C"/>
    <w:rsid w:val="00957CDB"/>
    <w:rsid w:val="00960177"/>
    <w:rsid w:val="00960430"/>
    <w:rsid w:val="0096096E"/>
    <w:rsid w:val="009609CA"/>
    <w:rsid w:val="00960FDD"/>
    <w:rsid w:val="0096100A"/>
    <w:rsid w:val="009616B4"/>
    <w:rsid w:val="0096183D"/>
    <w:rsid w:val="00961FC5"/>
    <w:rsid w:val="00962528"/>
    <w:rsid w:val="009626EA"/>
    <w:rsid w:val="00962843"/>
    <w:rsid w:val="00962B6D"/>
    <w:rsid w:val="0096366E"/>
    <w:rsid w:val="00963812"/>
    <w:rsid w:val="0096397B"/>
    <w:rsid w:val="00963A6B"/>
    <w:rsid w:val="00963B8A"/>
    <w:rsid w:val="00963EE2"/>
    <w:rsid w:val="00964629"/>
    <w:rsid w:val="009648CB"/>
    <w:rsid w:val="00964ADC"/>
    <w:rsid w:val="00964B8C"/>
    <w:rsid w:val="00964B95"/>
    <w:rsid w:val="00964BFF"/>
    <w:rsid w:val="00964E3D"/>
    <w:rsid w:val="00964EAF"/>
    <w:rsid w:val="00964EFD"/>
    <w:rsid w:val="00965429"/>
    <w:rsid w:val="00965CDC"/>
    <w:rsid w:val="009661C3"/>
    <w:rsid w:val="009666A3"/>
    <w:rsid w:val="00966A11"/>
    <w:rsid w:val="00966FFA"/>
    <w:rsid w:val="00967385"/>
    <w:rsid w:val="009673C6"/>
    <w:rsid w:val="00967BC2"/>
    <w:rsid w:val="00967EDC"/>
    <w:rsid w:val="009700E9"/>
    <w:rsid w:val="009706E9"/>
    <w:rsid w:val="00970939"/>
    <w:rsid w:val="00971591"/>
    <w:rsid w:val="009716E9"/>
    <w:rsid w:val="0097211F"/>
    <w:rsid w:val="00972B8D"/>
    <w:rsid w:val="00972F11"/>
    <w:rsid w:val="00973126"/>
    <w:rsid w:val="009734EE"/>
    <w:rsid w:val="00973C6D"/>
    <w:rsid w:val="00973D7A"/>
    <w:rsid w:val="00973FBB"/>
    <w:rsid w:val="0097412E"/>
    <w:rsid w:val="00975261"/>
    <w:rsid w:val="009755FD"/>
    <w:rsid w:val="0097564A"/>
    <w:rsid w:val="00975CBE"/>
    <w:rsid w:val="009761A2"/>
    <w:rsid w:val="0097632C"/>
    <w:rsid w:val="009764A4"/>
    <w:rsid w:val="00976B6E"/>
    <w:rsid w:val="00976CC8"/>
    <w:rsid w:val="00976F46"/>
    <w:rsid w:val="00977078"/>
    <w:rsid w:val="00977978"/>
    <w:rsid w:val="009808CB"/>
    <w:rsid w:val="009810E7"/>
    <w:rsid w:val="009810FC"/>
    <w:rsid w:val="0098143A"/>
    <w:rsid w:val="009816F7"/>
    <w:rsid w:val="00981D52"/>
    <w:rsid w:val="00981E44"/>
    <w:rsid w:val="00981FA7"/>
    <w:rsid w:val="00982342"/>
    <w:rsid w:val="00982430"/>
    <w:rsid w:val="00982F6E"/>
    <w:rsid w:val="00983CE5"/>
    <w:rsid w:val="00983DFC"/>
    <w:rsid w:val="0098482D"/>
    <w:rsid w:val="00984987"/>
    <w:rsid w:val="00984D31"/>
    <w:rsid w:val="0098523C"/>
    <w:rsid w:val="009852C8"/>
    <w:rsid w:val="009861F0"/>
    <w:rsid w:val="00986446"/>
    <w:rsid w:val="00987023"/>
    <w:rsid w:val="009875E6"/>
    <w:rsid w:val="00987FE1"/>
    <w:rsid w:val="0099035F"/>
    <w:rsid w:val="009905A2"/>
    <w:rsid w:val="009905F1"/>
    <w:rsid w:val="0099090E"/>
    <w:rsid w:val="00990C43"/>
    <w:rsid w:val="0099154A"/>
    <w:rsid w:val="0099194A"/>
    <w:rsid w:val="00991C61"/>
    <w:rsid w:val="00991F5D"/>
    <w:rsid w:val="00991FAC"/>
    <w:rsid w:val="00992102"/>
    <w:rsid w:val="0099214D"/>
    <w:rsid w:val="00992A93"/>
    <w:rsid w:val="00993DB6"/>
    <w:rsid w:val="00993FCA"/>
    <w:rsid w:val="009940E8"/>
    <w:rsid w:val="0099410E"/>
    <w:rsid w:val="0099413A"/>
    <w:rsid w:val="00994415"/>
    <w:rsid w:val="009948AE"/>
    <w:rsid w:val="00995273"/>
    <w:rsid w:val="0099529C"/>
    <w:rsid w:val="0099536E"/>
    <w:rsid w:val="009953A7"/>
    <w:rsid w:val="00995E84"/>
    <w:rsid w:val="00995EA0"/>
    <w:rsid w:val="00995F3E"/>
    <w:rsid w:val="009960EA"/>
    <w:rsid w:val="00996767"/>
    <w:rsid w:val="00996889"/>
    <w:rsid w:val="00996AD5"/>
    <w:rsid w:val="009973D8"/>
    <w:rsid w:val="0099779F"/>
    <w:rsid w:val="00997CF9"/>
    <w:rsid w:val="009A0198"/>
    <w:rsid w:val="009A01C5"/>
    <w:rsid w:val="009A0401"/>
    <w:rsid w:val="009A09EF"/>
    <w:rsid w:val="009A0C86"/>
    <w:rsid w:val="009A0E0C"/>
    <w:rsid w:val="009A0F83"/>
    <w:rsid w:val="009A1009"/>
    <w:rsid w:val="009A1655"/>
    <w:rsid w:val="009A20A1"/>
    <w:rsid w:val="009A2573"/>
    <w:rsid w:val="009A31A4"/>
    <w:rsid w:val="009A3C75"/>
    <w:rsid w:val="009A473F"/>
    <w:rsid w:val="009A4782"/>
    <w:rsid w:val="009A4DDA"/>
    <w:rsid w:val="009A4E00"/>
    <w:rsid w:val="009A5062"/>
    <w:rsid w:val="009A57BD"/>
    <w:rsid w:val="009A5F9F"/>
    <w:rsid w:val="009A603E"/>
    <w:rsid w:val="009A6A0D"/>
    <w:rsid w:val="009A6CF4"/>
    <w:rsid w:val="009A6EAC"/>
    <w:rsid w:val="009A716F"/>
    <w:rsid w:val="009A75AD"/>
    <w:rsid w:val="009A7EA9"/>
    <w:rsid w:val="009B055D"/>
    <w:rsid w:val="009B06C3"/>
    <w:rsid w:val="009B0E4F"/>
    <w:rsid w:val="009B0F3E"/>
    <w:rsid w:val="009B1632"/>
    <w:rsid w:val="009B1D37"/>
    <w:rsid w:val="009B22A9"/>
    <w:rsid w:val="009B28BB"/>
    <w:rsid w:val="009B2916"/>
    <w:rsid w:val="009B2A2E"/>
    <w:rsid w:val="009B4088"/>
    <w:rsid w:val="009B4163"/>
    <w:rsid w:val="009B5B8B"/>
    <w:rsid w:val="009B5F69"/>
    <w:rsid w:val="009B6977"/>
    <w:rsid w:val="009B6BA2"/>
    <w:rsid w:val="009B6BE2"/>
    <w:rsid w:val="009B7CA2"/>
    <w:rsid w:val="009C02FC"/>
    <w:rsid w:val="009C082E"/>
    <w:rsid w:val="009C0BE7"/>
    <w:rsid w:val="009C0E72"/>
    <w:rsid w:val="009C0EE0"/>
    <w:rsid w:val="009C1109"/>
    <w:rsid w:val="009C1210"/>
    <w:rsid w:val="009C226A"/>
    <w:rsid w:val="009C2ACE"/>
    <w:rsid w:val="009C30C9"/>
    <w:rsid w:val="009C335A"/>
    <w:rsid w:val="009C36E1"/>
    <w:rsid w:val="009C4071"/>
    <w:rsid w:val="009C4457"/>
    <w:rsid w:val="009C451E"/>
    <w:rsid w:val="009C48D2"/>
    <w:rsid w:val="009C49DB"/>
    <w:rsid w:val="009C4D31"/>
    <w:rsid w:val="009C5475"/>
    <w:rsid w:val="009C5765"/>
    <w:rsid w:val="009C57B2"/>
    <w:rsid w:val="009C6168"/>
    <w:rsid w:val="009C62A0"/>
    <w:rsid w:val="009C735A"/>
    <w:rsid w:val="009C7BBF"/>
    <w:rsid w:val="009C7BF1"/>
    <w:rsid w:val="009D0234"/>
    <w:rsid w:val="009D02D3"/>
    <w:rsid w:val="009D03BA"/>
    <w:rsid w:val="009D0CCA"/>
    <w:rsid w:val="009D155F"/>
    <w:rsid w:val="009D175B"/>
    <w:rsid w:val="009D1985"/>
    <w:rsid w:val="009D2706"/>
    <w:rsid w:val="009D282D"/>
    <w:rsid w:val="009D2953"/>
    <w:rsid w:val="009D2D21"/>
    <w:rsid w:val="009D3837"/>
    <w:rsid w:val="009D3864"/>
    <w:rsid w:val="009D394C"/>
    <w:rsid w:val="009D3C18"/>
    <w:rsid w:val="009D3D8A"/>
    <w:rsid w:val="009D3E01"/>
    <w:rsid w:val="009D46E1"/>
    <w:rsid w:val="009D5406"/>
    <w:rsid w:val="009D54F2"/>
    <w:rsid w:val="009D5A8A"/>
    <w:rsid w:val="009D5B4E"/>
    <w:rsid w:val="009D66DD"/>
    <w:rsid w:val="009D6AB9"/>
    <w:rsid w:val="009D6E91"/>
    <w:rsid w:val="009D70BE"/>
    <w:rsid w:val="009D71F4"/>
    <w:rsid w:val="009D7232"/>
    <w:rsid w:val="009D7405"/>
    <w:rsid w:val="009D7CC4"/>
    <w:rsid w:val="009D7CEB"/>
    <w:rsid w:val="009E06DB"/>
    <w:rsid w:val="009E0812"/>
    <w:rsid w:val="009E0CAC"/>
    <w:rsid w:val="009E0FE4"/>
    <w:rsid w:val="009E11BC"/>
    <w:rsid w:val="009E1679"/>
    <w:rsid w:val="009E2070"/>
    <w:rsid w:val="009E22B3"/>
    <w:rsid w:val="009E2ED7"/>
    <w:rsid w:val="009E3AE2"/>
    <w:rsid w:val="009E3D09"/>
    <w:rsid w:val="009E44AF"/>
    <w:rsid w:val="009E4C35"/>
    <w:rsid w:val="009E5107"/>
    <w:rsid w:val="009E6CB5"/>
    <w:rsid w:val="009E6D27"/>
    <w:rsid w:val="009E7344"/>
    <w:rsid w:val="009E7760"/>
    <w:rsid w:val="009E7AAD"/>
    <w:rsid w:val="009E7F72"/>
    <w:rsid w:val="009F0019"/>
    <w:rsid w:val="009F03A2"/>
    <w:rsid w:val="009F0880"/>
    <w:rsid w:val="009F0911"/>
    <w:rsid w:val="009F0DE3"/>
    <w:rsid w:val="009F17C8"/>
    <w:rsid w:val="009F1902"/>
    <w:rsid w:val="009F1BB3"/>
    <w:rsid w:val="009F265B"/>
    <w:rsid w:val="009F2A07"/>
    <w:rsid w:val="009F2AD5"/>
    <w:rsid w:val="009F3360"/>
    <w:rsid w:val="009F33D0"/>
    <w:rsid w:val="009F34A4"/>
    <w:rsid w:val="009F3C44"/>
    <w:rsid w:val="009F411B"/>
    <w:rsid w:val="009F49F3"/>
    <w:rsid w:val="009F4D76"/>
    <w:rsid w:val="009F517A"/>
    <w:rsid w:val="009F5C30"/>
    <w:rsid w:val="009F77CD"/>
    <w:rsid w:val="009F78E2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371"/>
    <w:rsid w:val="00A02572"/>
    <w:rsid w:val="00A028CA"/>
    <w:rsid w:val="00A02B8A"/>
    <w:rsid w:val="00A02D71"/>
    <w:rsid w:val="00A030B3"/>
    <w:rsid w:val="00A032F8"/>
    <w:rsid w:val="00A033F0"/>
    <w:rsid w:val="00A03A14"/>
    <w:rsid w:val="00A03A91"/>
    <w:rsid w:val="00A04362"/>
    <w:rsid w:val="00A049EE"/>
    <w:rsid w:val="00A04E0C"/>
    <w:rsid w:val="00A04EF7"/>
    <w:rsid w:val="00A05005"/>
    <w:rsid w:val="00A05AF2"/>
    <w:rsid w:val="00A06FAF"/>
    <w:rsid w:val="00A06FCF"/>
    <w:rsid w:val="00A0787C"/>
    <w:rsid w:val="00A10307"/>
    <w:rsid w:val="00A10810"/>
    <w:rsid w:val="00A109E2"/>
    <w:rsid w:val="00A10C28"/>
    <w:rsid w:val="00A11063"/>
    <w:rsid w:val="00A110E1"/>
    <w:rsid w:val="00A1123B"/>
    <w:rsid w:val="00A116C1"/>
    <w:rsid w:val="00A11974"/>
    <w:rsid w:val="00A11C67"/>
    <w:rsid w:val="00A1233F"/>
    <w:rsid w:val="00A123CD"/>
    <w:rsid w:val="00A12563"/>
    <w:rsid w:val="00A12AF1"/>
    <w:rsid w:val="00A12AF8"/>
    <w:rsid w:val="00A12B74"/>
    <w:rsid w:val="00A12E7E"/>
    <w:rsid w:val="00A13294"/>
    <w:rsid w:val="00A135D0"/>
    <w:rsid w:val="00A13628"/>
    <w:rsid w:val="00A13E79"/>
    <w:rsid w:val="00A13EFA"/>
    <w:rsid w:val="00A14847"/>
    <w:rsid w:val="00A14867"/>
    <w:rsid w:val="00A14C86"/>
    <w:rsid w:val="00A1502A"/>
    <w:rsid w:val="00A15CCF"/>
    <w:rsid w:val="00A16161"/>
    <w:rsid w:val="00A1684E"/>
    <w:rsid w:val="00A16B38"/>
    <w:rsid w:val="00A16D3D"/>
    <w:rsid w:val="00A17AE7"/>
    <w:rsid w:val="00A17DE4"/>
    <w:rsid w:val="00A20226"/>
    <w:rsid w:val="00A2029C"/>
    <w:rsid w:val="00A204BC"/>
    <w:rsid w:val="00A20A70"/>
    <w:rsid w:val="00A20D37"/>
    <w:rsid w:val="00A2108D"/>
    <w:rsid w:val="00A21D43"/>
    <w:rsid w:val="00A21E3F"/>
    <w:rsid w:val="00A228EC"/>
    <w:rsid w:val="00A229DB"/>
    <w:rsid w:val="00A22D84"/>
    <w:rsid w:val="00A23F98"/>
    <w:rsid w:val="00A23FDD"/>
    <w:rsid w:val="00A2446A"/>
    <w:rsid w:val="00A2451D"/>
    <w:rsid w:val="00A2478F"/>
    <w:rsid w:val="00A25C40"/>
    <w:rsid w:val="00A25D74"/>
    <w:rsid w:val="00A26DA1"/>
    <w:rsid w:val="00A2754C"/>
    <w:rsid w:val="00A27668"/>
    <w:rsid w:val="00A27A77"/>
    <w:rsid w:val="00A27B3D"/>
    <w:rsid w:val="00A27C59"/>
    <w:rsid w:val="00A27CE9"/>
    <w:rsid w:val="00A27FAF"/>
    <w:rsid w:val="00A303E4"/>
    <w:rsid w:val="00A304CB"/>
    <w:rsid w:val="00A309ED"/>
    <w:rsid w:val="00A30F0A"/>
    <w:rsid w:val="00A314EA"/>
    <w:rsid w:val="00A31A8D"/>
    <w:rsid w:val="00A31B53"/>
    <w:rsid w:val="00A3228F"/>
    <w:rsid w:val="00A32730"/>
    <w:rsid w:val="00A327EB"/>
    <w:rsid w:val="00A32D83"/>
    <w:rsid w:val="00A32FB6"/>
    <w:rsid w:val="00A33249"/>
    <w:rsid w:val="00A33FD5"/>
    <w:rsid w:val="00A340A1"/>
    <w:rsid w:val="00A34C18"/>
    <w:rsid w:val="00A36677"/>
    <w:rsid w:val="00A366A4"/>
    <w:rsid w:val="00A36A8A"/>
    <w:rsid w:val="00A37717"/>
    <w:rsid w:val="00A37813"/>
    <w:rsid w:val="00A40293"/>
    <w:rsid w:val="00A40474"/>
    <w:rsid w:val="00A40DE8"/>
    <w:rsid w:val="00A41B4F"/>
    <w:rsid w:val="00A41C18"/>
    <w:rsid w:val="00A4256D"/>
    <w:rsid w:val="00A42A07"/>
    <w:rsid w:val="00A42BB2"/>
    <w:rsid w:val="00A42DEB"/>
    <w:rsid w:val="00A432F2"/>
    <w:rsid w:val="00A4358E"/>
    <w:rsid w:val="00A4372B"/>
    <w:rsid w:val="00A438D8"/>
    <w:rsid w:val="00A43F50"/>
    <w:rsid w:val="00A44207"/>
    <w:rsid w:val="00A4432C"/>
    <w:rsid w:val="00A443F6"/>
    <w:rsid w:val="00A44815"/>
    <w:rsid w:val="00A45776"/>
    <w:rsid w:val="00A45BED"/>
    <w:rsid w:val="00A45DB9"/>
    <w:rsid w:val="00A46159"/>
    <w:rsid w:val="00A464DE"/>
    <w:rsid w:val="00A47078"/>
    <w:rsid w:val="00A473BC"/>
    <w:rsid w:val="00A47738"/>
    <w:rsid w:val="00A47DA1"/>
    <w:rsid w:val="00A504E5"/>
    <w:rsid w:val="00A50524"/>
    <w:rsid w:val="00A50604"/>
    <w:rsid w:val="00A5079A"/>
    <w:rsid w:val="00A51141"/>
    <w:rsid w:val="00A515A5"/>
    <w:rsid w:val="00A518E1"/>
    <w:rsid w:val="00A51FA9"/>
    <w:rsid w:val="00A527AD"/>
    <w:rsid w:val="00A530DA"/>
    <w:rsid w:val="00A53670"/>
    <w:rsid w:val="00A538C9"/>
    <w:rsid w:val="00A538E7"/>
    <w:rsid w:val="00A54198"/>
    <w:rsid w:val="00A543ED"/>
    <w:rsid w:val="00A545E4"/>
    <w:rsid w:val="00A546DD"/>
    <w:rsid w:val="00A546FE"/>
    <w:rsid w:val="00A54CE1"/>
    <w:rsid w:val="00A55066"/>
    <w:rsid w:val="00A55A30"/>
    <w:rsid w:val="00A55AA0"/>
    <w:rsid w:val="00A55AC5"/>
    <w:rsid w:val="00A55B45"/>
    <w:rsid w:val="00A55B9F"/>
    <w:rsid w:val="00A55C93"/>
    <w:rsid w:val="00A56523"/>
    <w:rsid w:val="00A565E6"/>
    <w:rsid w:val="00A5672A"/>
    <w:rsid w:val="00A5708A"/>
    <w:rsid w:val="00A5765A"/>
    <w:rsid w:val="00A579DF"/>
    <w:rsid w:val="00A57FFB"/>
    <w:rsid w:val="00A601DA"/>
    <w:rsid w:val="00A609DD"/>
    <w:rsid w:val="00A60ABB"/>
    <w:rsid w:val="00A60C09"/>
    <w:rsid w:val="00A60F03"/>
    <w:rsid w:val="00A61089"/>
    <w:rsid w:val="00A61577"/>
    <w:rsid w:val="00A617B4"/>
    <w:rsid w:val="00A61B80"/>
    <w:rsid w:val="00A623C2"/>
    <w:rsid w:val="00A62C74"/>
    <w:rsid w:val="00A638C2"/>
    <w:rsid w:val="00A63B65"/>
    <w:rsid w:val="00A6403A"/>
    <w:rsid w:val="00A6455D"/>
    <w:rsid w:val="00A6465D"/>
    <w:rsid w:val="00A64C04"/>
    <w:rsid w:val="00A650AB"/>
    <w:rsid w:val="00A65124"/>
    <w:rsid w:val="00A6537B"/>
    <w:rsid w:val="00A65542"/>
    <w:rsid w:val="00A65C0B"/>
    <w:rsid w:val="00A65DE5"/>
    <w:rsid w:val="00A65F3E"/>
    <w:rsid w:val="00A66146"/>
    <w:rsid w:val="00A66540"/>
    <w:rsid w:val="00A66CA6"/>
    <w:rsid w:val="00A67DC5"/>
    <w:rsid w:val="00A708A6"/>
    <w:rsid w:val="00A70B39"/>
    <w:rsid w:val="00A70BD7"/>
    <w:rsid w:val="00A711BB"/>
    <w:rsid w:val="00A711DD"/>
    <w:rsid w:val="00A7152C"/>
    <w:rsid w:val="00A7215C"/>
    <w:rsid w:val="00A72B57"/>
    <w:rsid w:val="00A72EC3"/>
    <w:rsid w:val="00A7311C"/>
    <w:rsid w:val="00A73939"/>
    <w:rsid w:val="00A74507"/>
    <w:rsid w:val="00A7646E"/>
    <w:rsid w:val="00A76A43"/>
    <w:rsid w:val="00A76D47"/>
    <w:rsid w:val="00A771C5"/>
    <w:rsid w:val="00A771FD"/>
    <w:rsid w:val="00A7724D"/>
    <w:rsid w:val="00A773CF"/>
    <w:rsid w:val="00A77E29"/>
    <w:rsid w:val="00A80D6D"/>
    <w:rsid w:val="00A80F8A"/>
    <w:rsid w:val="00A81A1B"/>
    <w:rsid w:val="00A81DE2"/>
    <w:rsid w:val="00A820F4"/>
    <w:rsid w:val="00A82932"/>
    <w:rsid w:val="00A82ACE"/>
    <w:rsid w:val="00A82EC6"/>
    <w:rsid w:val="00A831EC"/>
    <w:rsid w:val="00A83278"/>
    <w:rsid w:val="00A8367D"/>
    <w:rsid w:val="00A840F2"/>
    <w:rsid w:val="00A8422B"/>
    <w:rsid w:val="00A8464D"/>
    <w:rsid w:val="00A84AA3"/>
    <w:rsid w:val="00A84ADA"/>
    <w:rsid w:val="00A84BE9"/>
    <w:rsid w:val="00A84C0F"/>
    <w:rsid w:val="00A84E78"/>
    <w:rsid w:val="00A8545D"/>
    <w:rsid w:val="00A855E2"/>
    <w:rsid w:val="00A85676"/>
    <w:rsid w:val="00A856F8"/>
    <w:rsid w:val="00A8574C"/>
    <w:rsid w:val="00A859E2"/>
    <w:rsid w:val="00A85CCF"/>
    <w:rsid w:val="00A85F26"/>
    <w:rsid w:val="00A86085"/>
    <w:rsid w:val="00A863A9"/>
    <w:rsid w:val="00A8689B"/>
    <w:rsid w:val="00A86DF5"/>
    <w:rsid w:val="00A87D32"/>
    <w:rsid w:val="00A87E2E"/>
    <w:rsid w:val="00A90165"/>
    <w:rsid w:val="00A90CB0"/>
    <w:rsid w:val="00A91C72"/>
    <w:rsid w:val="00A91D96"/>
    <w:rsid w:val="00A91F3E"/>
    <w:rsid w:val="00A92642"/>
    <w:rsid w:val="00A93536"/>
    <w:rsid w:val="00A93981"/>
    <w:rsid w:val="00A93BA1"/>
    <w:rsid w:val="00A93C50"/>
    <w:rsid w:val="00A93D80"/>
    <w:rsid w:val="00A94079"/>
    <w:rsid w:val="00A94949"/>
    <w:rsid w:val="00A94C4D"/>
    <w:rsid w:val="00A94E58"/>
    <w:rsid w:val="00A9558A"/>
    <w:rsid w:val="00A95A4E"/>
    <w:rsid w:val="00A96F0C"/>
    <w:rsid w:val="00A971EB"/>
    <w:rsid w:val="00A972AF"/>
    <w:rsid w:val="00A9757B"/>
    <w:rsid w:val="00A97822"/>
    <w:rsid w:val="00A979AF"/>
    <w:rsid w:val="00A97C09"/>
    <w:rsid w:val="00A97E31"/>
    <w:rsid w:val="00AA06F4"/>
    <w:rsid w:val="00AA081E"/>
    <w:rsid w:val="00AA195C"/>
    <w:rsid w:val="00AA1C2C"/>
    <w:rsid w:val="00AA2546"/>
    <w:rsid w:val="00AA27F1"/>
    <w:rsid w:val="00AA2994"/>
    <w:rsid w:val="00AA307A"/>
    <w:rsid w:val="00AA3112"/>
    <w:rsid w:val="00AA33C2"/>
    <w:rsid w:val="00AA3BA9"/>
    <w:rsid w:val="00AA40C8"/>
    <w:rsid w:val="00AA435F"/>
    <w:rsid w:val="00AA43C6"/>
    <w:rsid w:val="00AA46BF"/>
    <w:rsid w:val="00AA4CA3"/>
    <w:rsid w:val="00AA51A3"/>
    <w:rsid w:val="00AA643E"/>
    <w:rsid w:val="00AA690E"/>
    <w:rsid w:val="00AA69AC"/>
    <w:rsid w:val="00AA75D3"/>
    <w:rsid w:val="00AA7B3D"/>
    <w:rsid w:val="00AB0342"/>
    <w:rsid w:val="00AB0494"/>
    <w:rsid w:val="00AB06F4"/>
    <w:rsid w:val="00AB0CB0"/>
    <w:rsid w:val="00AB17BA"/>
    <w:rsid w:val="00AB1986"/>
    <w:rsid w:val="00AB1F85"/>
    <w:rsid w:val="00AB230D"/>
    <w:rsid w:val="00AB283B"/>
    <w:rsid w:val="00AB36F0"/>
    <w:rsid w:val="00AB4051"/>
    <w:rsid w:val="00AB4554"/>
    <w:rsid w:val="00AB49D2"/>
    <w:rsid w:val="00AB4AD4"/>
    <w:rsid w:val="00AB503C"/>
    <w:rsid w:val="00AB538E"/>
    <w:rsid w:val="00AB5475"/>
    <w:rsid w:val="00AB5775"/>
    <w:rsid w:val="00AB5C59"/>
    <w:rsid w:val="00AB5D62"/>
    <w:rsid w:val="00AB6661"/>
    <w:rsid w:val="00AB6B86"/>
    <w:rsid w:val="00AB6BE5"/>
    <w:rsid w:val="00AB6C64"/>
    <w:rsid w:val="00AB6EAE"/>
    <w:rsid w:val="00AB7AF2"/>
    <w:rsid w:val="00AB7FA3"/>
    <w:rsid w:val="00AB7FAD"/>
    <w:rsid w:val="00AC04E8"/>
    <w:rsid w:val="00AC1028"/>
    <w:rsid w:val="00AC2267"/>
    <w:rsid w:val="00AC2CDC"/>
    <w:rsid w:val="00AC2DE6"/>
    <w:rsid w:val="00AC2F43"/>
    <w:rsid w:val="00AC312B"/>
    <w:rsid w:val="00AC343E"/>
    <w:rsid w:val="00AC3BA9"/>
    <w:rsid w:val="00AC3F86"/>
    <w:rsid w:val="00AC4768"/>
    <w:rsid w:val="00AC4BC2"/>
    <w:rsid w:val="00AC5077"/>
    <w:rsid w:val="00AC5BCD"/>
    <w:rsid w:val="00AC5CA1"/>
    <w:rsid w:val="00AC642A"/>
    <w:rsid w:val="00AC6538"/>
    <w:rsid w:val="00AC6A9D"/>
    <w:rsid w:val="00AC7032"/>
    <w:rsid w:val="00AC7B1B"/>
    <w:rsid w:val="00AC7C88"/>
    <w:rsid w:val="00AD0048"/>
    <w:rsid w:val="00AD0212"/>
    <w:rsid w:val="00AD09A2"/>
    <w:rsid w:val="00AD0AEF"/>
    <w:rsid w:val="00AD0B9F"/>
    <w:rsid w:val="00AD0ED9"/>
    <w:rsid w:val="00AD0F88"/>
    <w:rsid w:val="00AD133A"/>
    <w:rsid w:val="00AD1456"/>
    <w:rsid w:val="00AD1B17"/>
    <w:rsid w:val="00AD1F06"/>
    <w:rsid w:val="00AD301B"/>
    <w:rsid w:val="00AD30EB"/>
    <w:rsid w:val="00AD35A8"/>
    <w:rsid w:val="00AD3AEE"/>
    <w:rsid w:val="00AD466C"/>
    <w:rsid w:val="00AD4C7D"/>
    <w:rsid w:val="00AD597B"/>
    <w:rsid w:val="00AD5A34"/>
    <w:rsid w:val="00AD5CB6"/>
    <w:rsid w:val="00AD5D46"/>
    <w:rsid w:val="00AD68C4"/>
    <w:rsid w:val="00AD6C39"/>
    <w:rsid w:val="00AD6DC0"/>
    <w:rsid w:val="00AD6E74"/>
    <w:rsid w:val="00AD7301"/>
    <w:rsid w:val="00AD73FB"/>
    <w:rsid w:val="00AD7A89"/>
    <w:rsid w:val="00AE0B0D"/>
    <w:rsid w:val="00AE0B7F"/>
    <w:rsid w:val="00AE1801"/>
    <w:rsid w:val="00AE2355"/>
    <w:rsid w:val="00AE2674"/>
    <w:rsid w:val="00AE2CD9"/>
    <w:rsid w:val="00AE2FF9"/>
    <w:rsid w:val="00AE3C83"/>
    <w:rsid w:val="00AE3CE4"/>
    <w:rsid w:val="00AE4B63"/>
    <w:rsid w:val="00AE5731"/>
    <w:rsid w:val="00AE66BB"/>
    <w:rsid w:val="00AE67C5"/>
    <w:rsid w:val="00AE721E"/>
    <w:rsid w:val="00AE7FFB"/>
    <w:rsid w:val="00AF02AA"/>
    <w:rsid w:val="00AF0EA2"/>
    <w:rsid w:val="00AF0EFE"/>
    <w:rsid w:val="00AF12B3"/>
    <w:rsid w:val="00AF150C"/>
    <w:rsid w:val="00AF1C67"/>
    <w:rsid w:val="00AF30F1"/>
    <w:rsid w:val="00AF3183"/>
    <w:rsid w:val="00AF32EC"/>
    <w:rsid w:val="00AF341A"/>
    <w:rsid w:val="00AF3669"/>
    <w:rsid w:val="00AF4338"/>
    <w:rsid w:val="00AF49C1"/>
    <w:rsid w:val="00AF5797"/>
    <w:rsid w:val="00AF5F9C"/>
    <w:rsid w:val="00AF666F"/>
    <w:rsid w:val="00AF679F"/>
    <w:rsid w:val="00AF693A"/>
    <w:rsid w:val="00AF7211"/>
    <w:rsid w:val="00AF7B59"/>
    <w:rsid w:val="00B01403"/>
    <w:rsid w:val="00B01414"/>
    <w:rsid w:val="00B017AC"/>
    <w:rsid w:val="00B02233"/>
    <w:rsid w:val="00B02324"/>
    <w:rsid w:val="00B02881"/>
    <w:rsid w:val="00B028D6"/>
    <w:rsid w:val="00B02C31"/>
    <w:rsid w:val="00B0414D"/>
    <w:rsid w:val="00B046FB"/>
    <w:rsid w:val="00B04736"/>
    <w:rsid w:val="00B04A1B"/>
    <w:rsid w:val="00B04B7E"/>
    <w:rsid w:val="00B04D27"/>
    <w:rsid w:val="00B05256"/>
    <w:rsid w:val="00B0630F"/>
    <w:rsid w:val="00B069AC"/>
    <w:rsid w:val="00B078AC"/>
    <w:rsid w:val="00B07E15"/>
    <w:rsid w:val="00B104E4"/>
    <w:rsid w:val="00B1064D"/>
    <w:rsid w:val="00B10BA7"/>
    <w:rsid w:val="00B10CB5"/>
    <w:rsid w:val="00B118F6"/>
    <w:rsid w:val="00B11B5D"/>
    <w:rsid w:val="00B126F3"/>
    <w:rsid w:val="00B1319A"/>
    <w:rsid w:val="00B13368"/>
    <w:rsid w:val="00B13568"/>
    <w:rsid w:val="00B139BA"/>
    <w:rsid w:val="00B1429B"/>
    <w:rsid w:val="00B1437F"/>
    <w:rsid w:val="00B1558C"/>
    <w:rsid w:val="00B163C2"/>
    <w:rsid w:val="00B16825"/>
    <w:rsid w:val="00B16EA6"/>
    <w:rsid w:val="00B16FAE"/>
    <w:rsid w:val="00B17563"/>
    <w:rsid w:val="00B17E4E"/>
    <w:rsid w:val="00B203AC"/>
    <w:rsid w:val="00B2102E"/>
    <w:rsid w:val="00B210E1"/>
    <w:rsid w:val="00B2169F"/>
    <w:rsid w:val="00B21B80"/>
    <w:rsid w:val="00B21E87"/>
    <w:rsid w:val="00B22037"/>
    <w:rsid w:val="00B22205"/>
    <w:rsid w:val="00B226E6"/>
    <w:rsid w:val="00B226EC"/>
    <w:rsid w:val="00B22803"/>
    <w:rsid w:val="00B2386B"/>
    <w:rsid w:val="00B24985"/>
    <w:rsid w:val="00B24AFD"/>
    <w:rsid w:val="00B24B95"/>
    <w:rsid w:val="00B251E0"/>
    <w:rsid w:val="00B259D9"/>
    <w:rsid w:val="00B26CC4"/>
    <w:rsid w:val="00B26CEF"/>
    <w:rsid w:val="00B26FB3"/>
    <w:rsid w:val="00B27229"/>
    <w:rsid w:val="00B27A94"/>
    <w:rsid w:val="00B27C91"/>
    <w:rsid w:val="00B27E5A"/>
    <w:rsid w:val="00B3021C"/>
    <w:rsid w:val="00B30771"/>
    <w:rsid w:val="00B30A02"/>
    <w:rsid w:val="00B30A19"/>
    <w:rsid w:val="00B31639"/>
    <w:rsid w:val="00B31A88"/>
    <w:rsid w:val="00B33253"/>
    <w:rsid w:val="00B333F7"/>
    <w:rsid w:val="00B33C40"/>
    <w:rsid w:val="00B33F2A"/>
    <w:rsid w:val="00B3401C"/>
    <w:rsid w:val="00B34ABA"/>
    <w:rsid w:val="00B34EE7"/>
    <w:rsid w:val="00B354C7"/>
    <w:rsid w:val="00B3595D"/>
    <w:rsid w:val="00B35A2E"/>
    <w:rsid w:val="00B35D85"/>
    <w:rsid w:val="00B35DB7"/>
    <w:rsid w:val="00B35FE4"/>
    <w:rsid w:val="00B36114"/>
    <w:rsid w:val="00B36DDE"/>
    <w:rsid w:val="00B36F36"/>
    <w:rsid w:val="00B37D2D"/>
    <w:rsid w:val="00B403E1"/>
    <w:rsid w:val="00B40A89"/>
    <w:rsid w:val="00B410A6"/>
    <w:rsid w:val="00B411D3"/>
    <w:rsid w:val="00B41D9E"/>
    <w:rsid w:val="00B432CC"/>
    <w:rsid w:val="00B43782"/>
    <w:rsid w:val="00B437A9"/>
    <w:rsid w:val="00B43930"/>
    <w:rsid w:val="00B445CC"/>
    <w:rsid w:val="00B44714"/>
    <w:rsid w:val="00B45714"/>
    <w:rsid w:val="00B458AB"/>
    <w:rsid w:val="00B45D66"/>
    <w:rsid w:val="00B46547"/>
    <w:rsid w:val="00B46BA6"/>
    <w:rsid w:val="00B5092D"/>
    <w:rsid w:val="00B50976"/>
    <w:rsid w:val="00B5104F"/>
    <w:rsid w:val="00B5156D"/>
    <w:rsid w:val="00B5163C"/>
    <w:rsid w:val="00B51940"/>
    <w:rsid w:val="00B51DDA"/>
    <w:rsid w:val="00B51FC8"/>
    <w:rsid w:val="00B522CF"/>
    <w:rsid w:val="00B52361"/>
    <w:rsid w:val="00B52730"/>
    <w:rsid w:val="00B54347"/>
    <w:rsid w:val="00B543F5"/>
    <w:rsid w:val="00B5469B"/>
    <w:rsid w:val="00B54F98"/>
    <w:rsid w:val="00B557F4"/>
    <w:rsid w:val="00B55D49"/>
    <w:rsid w:val="00B55DAA"/>
    <w:rsid w:val="00B561ED"/>
    <w:rsid w:val="00B5633E"/>
    <w:rsid w:val="00B5634E"/>
    <w:rsid w:val="00B5668E"/>
    <w:rsid w:val="00B568FB"/>
    <w:rsid w:val="00B56A22"/>
    <w:rsid w:val="00B56A23"/>
    <w:rsid w:val="00B56E08"/>
    <w:rsid w:val="00B56E94"/>
    <w:rsid w:val="00B57108"/>
    <w:rsid w:val="00B5734C"/>
    <w:rsid w:val="00B5777A"/>
    <w:rsid w:val="00B578BF"/>
    <w:rsid w:val="00B578F5"/>
    <w:rsid w:val="00B57E1E"/>
    <w:rsid w:val="00B60847"/>
    <w:rsid w:val="00B608FF"/>
    <w:rsid w:val="00B60A3E"/>
    <w:rsid w:val="00B610F0"/>
    <w:rsid w:val="00B611F2"/>
    <w:rsid w:val="00B61D63"/>
    <w:rsid w:val="00B61DD6"/>
    <w:rsid w:val="00B62446"/>
    <w:rsid w:val="00B63B7D"/>
    <w:rsid w:val="00B63EE0"/>
    <w:rsid w:val="00B63FFA"/>
    <w:rsid w:val="00B64418"/>
    <w:rsid w:val="00B6555F"/>
    <w:rsid w:val="00B65F82"/>
    <w:rsid w:val="00B66415"/>
    <w:rsid w:val="00B665B1"/>
    <w:rsid w:val="00B667C7"/>
    <w:rsid w:val="00B66904"/>
    <w:rsid w:val="00B66AE8"/>
    <w:rsid w:val="00B66BC7"/>
    <w:rsid w:val="00B66C0C"/>
    <w:rsid w:val="00B67259"/>
    <w:rsid w:val="00B674C6"/>
    <w:rsid w:val="00B67524"/>
    <w:rsid w:val="00B67843"/>
    <w:rsid w:val="00B67A61"/>
    <w:rsid w:val="00B67AA9"/>
    <w:rsid w:val="00B67DC1"/>
    <w:rsid w:val="00B70158"/>
    <w:rsid w:val="00B7072F"/>
    <w:rsid w:val="00B70CE5"/>
    <w:rsid w:val="00B71147"/>
    <w:rsid w:val="00B7126F"/>
    <w:rsid w:val="00B717A3"/>
    <w:rsid w:val="00B718C5"/>
    <w:rsid w:val="00B719A3"/>
    <w:rsid w:val="00B71A73"/>
    <w:rsid w:val="00B71DA6"/>
    <w:rsid w:val="00B720A0"/>
    <w:rsid w:val="00B7218C"/>
    <w:rsid w:val="00B721DF"/>
    <w:rsid w:val="00B72559"/>
    <w:rsid w:val="00B727AE"/>
    <w:rsid w:val="00B727D4"/>
    <w:rsid w:val="00B72D7A"/>
    <w:rsid w:val="00B73002"/>
    <w:rsid w:val="00B731B6"/>
    <w:rsid w:val="00B73A85"/>
    <w:rsid w:val="00B73DDA"/>
    <w:rsid w:val="00B7449A"/>
    <w:rsid w:val="00B7476B"/>
    <w:rsid w:val="00B748BD"/>
    <w:rsid w:val="00B74ACF"/>
    <w:rsid w:val="00B74C13"/>
    <w:rsid w:val="00B74E5E"/>
    <w:rsid w:val="00B74EF3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148"/>
    <w:rsid w:val="00B8071F"/>
    <w:rsid w:val="00B80908"/>
    <w:rsid w:val="00B80AEC"/>
    <w:rsid w:val="00B80DE8"/>
    <w:rsid w:val="00B8125F"/>
    <w:rsid w:val="00B81523"/>
    <w:rsid w:val="00B818CE"/>
    <w:rsid w:val="00B81A6F"/>
    <w:rsid w:val="00B81AA2"/>
    <w:rsid w:val="00B82EE7"/>
    <w:rsid w:val="00B832C7"/>
    <w:rsid w:val="00B83428"/>
    <w:rsid w:val="00B83A7B"/>
    <w:rsid w:val="00B83F29"/>
    <w:rsid w:val="00B83FB3"/>
    <w:rsid w:val="00B84336"/>
    <w:rsid w:val="00B84354"/>
    <w:rsid w:val="00B84F34"/>
    <w:rsid w:val="00B85B0C"/>
    <w:rsid w:val="00B85BAE"/>
    <w:rsid w:val="00B85C59"/>
    <w:rsid w:val="00B85DBE"/>
    <w:rsid w:val="00B85F52"/>
    <w:rsid w:val="00B861AC"/>
    <w:rsid w:val="00B86413"/>
    <w:rsid w:val="00B86A1E"/>
    <w:rsid w:val="00B872D2"/>
    <w:rsid w:val="00B8751E"/>
    <w:rsid w:val="00B87D20"/>
    <w:rsid w:val="00B908F2"/>
    <w:rsid w:val="00B916C7"/>
    <w:rsid w:val="00B920AD"/>
    <w:rsid w:val="00B92215"/>
    <w:rsid w:val="00B9223F"/>
    <w:rsid w:val="00B923F8"/>
    <w:rsid w:val="00B9258C"/>
    <w:rsid w:val="00B927FE"/>
    <w:rsid w:val="00B92917"/>
    <w:rsid w:val="00B934BE"/>
    <w:rsid w:val="00B93782"/>
    <w:rsid w:val="00B93DE9"/>
    <w:rsid w:val="00B94588"/>
    <w:rsid w:val="00B9508E"/>
    <w:rsid w:val="00B951BB"/>
    <w:rsid w:val="00B952E9"/>
    <w:rsid w:val="00B95FCF"/>
    <w:rsid w:val="00B9659D"/>
    <w:rsid w:val="00B96641"/>
    <w:rsid w:val="00B968C6"/>
    <w:rsid w:val="00B968E4"/>
    <w:rsid w:val="00B96E2E"/>
    <w:rsid w:val="00B9707A"/>
    <w:rsid w:val="00B970A9"/>
    <w:rsid w:val="00B9791F"/>
    <w:rsid w:val="00B97E33"/>
    <w:rsid w:val="00B97FA9"/>
    <w:rsid w:val="00BA0463"/>
    <w:rsid w:val="00BA0538"/>
    <w:rsid w:val="00BA0BDB"/>
    <w:rsid w:val="00BA168B"/>
    <w:rsid w:val="00BA1A2E"/>
    <w:rsid w:val="00BA1CEA"/>
    <w:rsid w:val="00BA2368"/>
    <w:rsid w:val="00BA2A6E"/>
    <w:rsid w:val="00BA3034"/>
    <w:rsid w:val="00BA33CF"/>
    <w:rsid w:val="00BA33DC"/>
    <w:rsid w:val="00BA39BE"/>
    <w:rsid w:val="00BA3DF9"/>
    <w:rsid w:val="00BA3F7E"/>
    <w:rsid w:val="00BA3FFF"/>
    <w:rsid w:val="00BA4468"/>
    <w:rsid w:val="00BA4B65"/>
    <w:rsid w:val="00BA4C23"/>
    <w:rsid w:val="00BA4CFF"/>
    <w:rsid w:val="00BA4EE6"/>
    <w:rsid w:val="00BA5149"/>
    <w:rsid w:val="00BA5177"/>
    <w:rsid w:val="00BA537E"/>
    <w:rsid w:val="00BA5699"/>
    <w:rsid w:val="00BA580B"/>
    <w:rsid w:val="00BA5B3B"/>
    <w:rsid w:val="00BA5E20"/>
    <w:rsid w:val="00BA6187"/>
    <w:rsid w:val="00BA633D"/>
    <w:rsid w:val="00BA7597"/>
    <w:rsid w:val="00BB0783"/>
    <w:rsid w:val="00BB0981"/>
    <w:rsid w:val="00BB0C96"/>
    <w:rsid w:val="00BB0C9C"/>
    <w:rsid w:val="00BB0DBC"/>
    <w:rsid w:val="00BB1561"/>
    <w:rsid w:val="00BB1574"/>
    <w:rsid w:val="00BB16ED"/>
    <w:rsid w:val="00BB19B2"/>
    <w:rsid w:val="00BB19C5"/>
    <w:rsid w:val="00BB1A1F"/>
    <w:rsid w:val="00BB1F4D"/>
    <w:rsid w:val="00BB23F5"/>
    <w:rsid w:val="00BB247A"/>
    <w:rsid w:val="00BB2DB9"/>
    <w:rsid w:val="00BB365B"/>
    <w:rsid w:val="00BB37BF"/>
    <w:rsid w:val="00BB39A2"/>
    <w:rsid w:val="00BB423D"/>
    <w:rsid w:val="00BB48E0"/>
    <w:rsid w:val="00BB5000"/>
    <w:rsid w:val="00BB538F"/>
    <w:rsid w:val="00BB5717"/>
    <w:rsid w:val="00BB645E"/>
    <w:rsid w:val="00BB7117"/>
    <w:rsid w:val="00BB7DE6"/>
    <w:rsid w:val="00BC052A"/>
    <w:rsid w:val="00BC0729"/>
    <w:rsid w:val="00BC08F7"/>
    <w:rsid w:val="00BC0C29"/>
    <w:rsid w:val="00BC0FF2"/>
    <w:rsid w:val="00BC1034"/>
    <w:rsid w:val="00BC19CE"/>
    <w:rsid w:val="00BC230C"/>
    <w:rsid w:val="00BC2351"/>
    <w:rsid w:val="00BC2619"/>
    <w:rsid w:val="00BC4684"/>
    <w:rsid w:val="00BC4D31"/>
    <w:rsid w:val="00BC4DD4"/>
    <w:rsid w:val="00BC4E9F"/>
    <w:rsid w:val="00BC5077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722"/>
    <w:rsid w:val="00BD18B5"/>
    <w:rsid w:val="00BD1A67"/>
    <w:rsid w:val="00BD1B74"/>
    <w:rsid w:val="00BD1BAA"/>
    <w:rsid w:val="00BD294F"/>
    <w:rsid w:val="00BD31C4"/>
    <w:rsid w:val="00BD3768"/>
    <w:rsid w:val="00BD3855"/>
    <w:rsid w:val="00BD39AD"/>
    <w:rsid w:val="00BD443E"/>
    <w:rsid w:val="00BD48DF"/>
    <w:rsid w:val="00BD4B6B"/>
    <w:rsid w:val="00BD4E28"/>
    <w:rsid w:val="00BD534D"/>
    <w:rsid w:val="00BD55E8"/>
    <w:rsid w:val="00BD5A14"/>
    <w:rsid w:val="00BD5AF2"/>
    <w:rsid w:val="00BD6130"/>
    <w:rsid w:val="00BD620C"/>
    <w:rsid w:val="00BD6418"/>
    <w:rsid w:val="00BD6B3F"/>
    <w:rsid w:val="00BD6C24"/>
    <w:rsid w:val="00BD71AD"/>
    <w:rsid w:val="00BD7763"/>
    <w:rsid w:val="00BD7BDD"/>
    <w:rsid w:val="00BE0173"/>
    <w:rsid w:val="00BE01ED"/>
    <w:rsid w:val="00BE055B"/>
    <w:rsid w:val="00BE0B9B"/>
    <w:rsid w:val="00BE1AEC"/>
    <w:rsid w:val="00BE1DB3"/>
    <w:rsid w:val="00BE1F81"/>
    <w:rsid w:val="00BE2529"/>
    <w:rsid w:val="00BE3262"/>
    <w:rsid w:val="00BE3851"/>
    <w:rsid w:val="00BE45C1"/>
    <w:rsid w:val="00BE4A6E"/>
    <w:rsid w:val="00BE4B08"/>
    <w:rsid w:val="00BE5247"/>
    <w:rsid w:val="00BE5518"/>
    <w:rsid w:val="00BE5879"/>
    <w:rsid w:val="00BE5B6F"/>
    <w:rsid w:val="00BE5BC3"/>
    <w:rsid w:val="00BE60C6"/>
    <w:rsid w:val="00BE60F9"/>
    <w:rsid w:val="00BE7BAC"/>
    <w:rsid w:val="00BE7CED"/>
    <w:rsid w:val="00BF0424"/>
    <w:rsid w:val="00BF0B35"/>
    <w:rsid w:val="00BF1043"/>
    <w:rsid w:val="00BF1835"/>
    <w:rsid w:val="00BF1D16"/>
    <w:rsid w:val="00BF20C1"/>
    <w:rsid w:val="00BF2547"/>
    <w:rsid w:val="00BF25D1"/>
    <w:rsid w:val="00BF2BBB"/>
    <w:rsid w:val="00BF2E6F"/>
    <w:rsid w:val="00BF327B"/>
    <w:rsid w:val="00BF3FAD"/>
    <w:rsid w:val="00BF4398"/>
    <w:rsid w:val="00BF5CC8"/>
    <w:rsid w:val="00BF5DF6"/>
    <w:rsid w:val="00BF5E5B"/>
    <w:rsid w:val="00BF5FFD"/>
    <w:rsid w:val="00BF6DB5"/>
    <w:rsid w:val="00BF745A"/>
    <w:rsid w:val="00BF7D21"/>
    <w:rsid w:val="00C004BE"/>
    <w:rsid w:val="00C008BC"/>
    <w:rsid w:val="00C00B9B"/>
    <w:rsid w:val="00C00EE5"/>
    <w:rsid w:val="00C01282"/>
    <w:rsid w:val="00C02D0D"/>
    <w:rsid w:val="00C02FEA"/>
    <w:rsid w:val="00C03100"/>
    <w:rsid w:val="00C0334D"/>
    <w:rsid w:val="00C036F9"/>
    <w:rsid w:val="00C03DD1"/>
    <w:rsid w:val="00C0430E"/>
    <w:rsid w:val="00C0448E"/>
    <w:rsid w:val="00C047FC"/>
    <w:rsid w:val="00C04E8C"/>
    <w:rsid w:val="00C05591"/>
    <w:rsid w:val="00C05D57"/>
    <w:rsid w:val="00C05FD7"/>
    <w:rsid w:val="00C061B2"/>
    <w:rsid w:val="00C069AE"/>
    <w:rsid w:val="00C07D56"/>
    <w:rsid w:val="00C10694"/>
    <w:rsid w:val="00C10F49"/>
    <w:rsid w:val="00C1116C"/>
    <w:rsid w:val="00C11EF8"/>
    <w:rsid w:val="00C12005"/>
    <w:rsid w:val="00C12F19"/>
    <w:rsid w:val="00C1355F"/>
    <w:rsid w:val="00C1358D"/>
    <w:rsid w:val="00C136ED"/>
    <w:rsid w:val="00C139D8"/>
    <w:rsid w:val="00C13B56"/>
    <w:rsid w:val="00C1435A"/>
    <w:rsid w:val="00C1453B"/>
    <w:rsid w:val="00C149BB"/>
    <w:rsid w:val="00C14DF7"/>
    <w:rsid w:val="00C14E99"/>
    <w:rsid w:val="00C1552A"/>
    <w:rsid w:val="00C156A5"/>
    <w:rsid w:val="00C15754"/>
    <w:rsid w:val="00C1586C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0CEE"/>
    <w:rsid w:val="00C2140F"/>
    <w:rsid w:val="00C21AB4"/>
    <w:rsid w:val="00C21D82"/>
    <w:rsid w:val="00C22173"/>
    <w:rsid w:val="00C222C6"/>
    <w:rsid w:val="00C2261B"/>
    <w:rsid w:val="00C2267D"/>
    <w:rsid w:val="00C226C0"/>
    <w:rsid w:val="00C22970"/>
    <w:rsid w:val="00C22FF8"/>
    <w:rsid w:val="00C23E8A"/>
    <w:rsid w:val="00C23EB5"/>
    <w:rsid w:val="00C2485D"/>
    <w:rsid w:val="00C24862"/>
    <w:rsid w:val="00C257D7"/>
    <w:rsid w:val="00C25AE5"/>
    <w:rsid w:val="00C25C05"/>
    <w:rsid w:val="00C263A8"/>
    <w:rsid w:val="00C2643B"/>
    <w:rsid w:val="00C268BC"/>
    <w:rsid w:val="00C273AA"/>
    <w:rsid w:val="00C2756C"/>
    <w:rsid w:val="00C275B4"/>
    <w:rsid w:val="00C276FB"/>
    <w:rsid w:val="00C27AC5"/>
    <w:rsid w:val="00C27AEA"/>
    <w:rsid w:val="00C27C51"/>
    <w:rsid w:val="00C27E6A"/>
    <w:rsid w:val="00C27F44"/>
    <w:rsid w:val="00C30515"/>
    <w:rsid w:val="00C30748"/>
    <w:rsid w:val="00C307E7"/>
    <w:rsid w:val="00C30C61"/>
    <w:rsid w:val="00C3160C"/>
    <w:rsid w:val="00C31E4D"/>
    <w:rsid w:val="00C3249A"/>
    <w:rsid w:val="00C32DEC"/>
    <w:rsid w:val="00C33475"/>
    <w:rsid w:val="00C33971"/>
    <w:rsid w:val="00C3412C"/>
    <w:rsid w:val="00C342CC"/>
    <w:rsid w:val="00C34F7E"/>
    <w:rsid w:val="00C352D1"/>
    <w:rsid w:val="00C363F1"/>
    <w:rsid w:val="00C364AA"/>
    <w:rsid w:val="00C37B21"/>
    <w:rsid w:val="00C402F3"/>
    <w:rsid w:val="00C4046E"/>
    <w:rsid w:val="00C40503"/>
    <w:rsid w:val="00C40BD6"/>
    <w:rsid w:val="00C40F80"/>
    <w:rsid w:val="00C4130D"/>
    <w:rsid w:val="00C41820"/>
    <w:rsid w:val="00C41C9C"/>
    <w:rsid w:val="00C41FEA"/>
    <w:rsid w:val="00C421B7"/>
    <w:rsid w:val="00C421D1"/>
    <w:rsid w:val="00C426CB"/>
    <w:rsid w:val="00C42806"/>
    <w:rsid w:val="00C436B8"/>
    <w:rsid w:val="00C439FF"/>
    <w:rsid w:val="00C43DF2"/>
    <w:rsid w:val="00C43F8C"/>
    <w:rsid w:val="00C44959"/>
    <w:rsid w:val="00C44BFF"/>
    <w:rsid w:val="00C44DEC"/>
    <w:rsid w:val="00C44F18"/>
    <w:rsid w:val="00C4537D"/>
    <w:rsid w:val="00C4551B"/>
    <w:rsid w:val="00C45A2A"/>
    <w:rsid w:val="00C46C7D"/>
    <w:rsid w:val="00C46E03"/>
    <w:rsid w:val="00C478A1"/>
    <w:rsid w:val="00C47F2A"/>
    <w:rsid w:val="00C5070B"/>
    <w:rsid w:val="00C51628"/>
    <w:rsid w:val="00C519F5"/>
    <w:rsid w:val="00C51DD7"/>
    <w:rsid w:val="00C52E55"/>
    <w:rsid w:val="00C53A3E"/>
    <w:rsid w:val="00C54081"/>
    <w:rsid w:val="00C541C4"/>
    <w:rsid w:val="00C546AB"/>
    <w:rsid w:val="00C5495A"/>
    <w:rsid w:val="00C5536D"/>
    <w:rsid w:val="00C55662"/>
    <w:rsid w:val="00C556C3"/>
    <w:rsid w:val="00C55B35"/>
    <w:rsid w:val="00C55F88"/>
    <w:rsid w:val="00C562E5"/>
    <w:rsid w:val="00C56A0E"/>
    <w:rsid w:val="00C56F47"/>
    <w:rsid w:val="00C56FAC"/>
    <w:rsid w:val="00C577EE"/>
    <w:rsid w:val="00C600D3"/>
    <w:rsid w:val="00C61334"/>
    <w:rsid w:val="00C61BE0"/>
    <w:rsid w:val="00C62103"/>
    <w:rsid w:val="00C625CC"/>
    <w:rsid w:val="00C62796"/>
    <w:rsid w:val="00C63302"/>
    <w:rsid w:val="00C63556"/>
    <w:rsid w:val="00C63A27"/>
    <w:rsid w:val="00C63BD1"/>
    <w:rsid w:val="00C63E25"/>
    <w:rsid w:val="00C645DF"/>
    <w:rsid w:val="00C64986"/>
    <w:rsid w:val="00C652CA"/>
    <w:rsid w:val="00C65D28"/>
    <w:rsid w:val="00C65DF1"/>
    <w:rsid w:val="00C664AF"/>
    <w:rsid w:val="00C67093"/>
    <w:rsid w:val="00C6712C"/>
    <w:rsid w:val="00C67582"/>
    <w:rsid w:val="00C67963"/>
    <w:rsid w:val="00C67B27"/>
    <w:rsid w:val="00C67B39"/>
    <w:rsid w:val="00C67D59"/>
    <w:rsid w:val="00C70E11"/>
    <w:rsid w:val="00C70E47"/>
    <w:rsid w:val="00C71035"/>
    <w:rsid w:val="00C710E3"/>
    <w:rsid w:val="00C7121B"/>
    <w:rsid w:val="00C7173F"/>
    <w:rsid w:val="00C718E8"/>
    <w:rsid w:val="00C71C55"/>
    <w:rsid w:val="00C7217D"/>
    <w:rsid w:val="00C72DE0"/>
    <w:rsid w:val="00C73D3A"/>
    <w:rsid w:val="00C73F23"/>
    <w:rsid w:val="00C74734"/>
    <w:rsid w:val="00C75217"/>
    <w:rsid w:val="00C7558D"/>
    <w:rsid w:val="00C75A1C"/>
    <w:rsid w:val="00C75C33"/>
    <w:rsid w:val="00C75F77"/>
    <w:rsid w:val="00C76129"/>
    <w:rsid w:val="00C763C8"/>
    <w:rsid w:val="00C76693"/>
    <w:rsid w:val="00C7688F"/>
    <w:rsid w:val="00C76AF1"/>
    <w:rsid w:val="00C77076"/>
    <w:rsid w:val="00C77362"/>
    <w:rsid w:val="00C7768B"/>
    <w:rsid w:val="00C7777B"/>
    <w:rsid w:val="00C77F1B"/>
    <w:rsid w:val="00C801C7"/>
    <w:rsid w:val="00C8068A"/>
    <w:rsid w:val="00C80B49"/>
    <w:rsid w:val="00C817EE"/>
    <w:rsid w:val="00C81B50"/>
    <w:rsid w:val="00C81F7B"/>
    <w:rsid w:val="00C822C5"/>
    <w:rsid w:val="00C823FC"/>
    <w:rsid w:val="00C824B0"/>
    <w:rsid w:val="00C825DB"/>
    <w:rsid w:val="00C82BFA"/>
    <w:rsid w:val="00C82D6C"/>
    <w:rsid w:val="00C82DFC"/>
    <w:rsid w:val="00C830AD"/>
    <w:rsid w:val="00C83105"/>
    <w:rsid w:val="00C83467"/>
    <w:rsid w:val="00C83678"/>
    <w:rsid w:val="00C83F07"/>
    <w:rsid w:val="00C855A2"/>
    <w:rsid w:val="00C858F8"/>
    <w:rsid w:val="00C85F07"/>
    <w:rsid w:val="00C8619B"/>
    <w:rsid w:val="00C861EE"/>
    <w:rsid w:val="00C86638"/>
    <w:rsid w:val="00C86731"/>
    <w:rsid w:val="00C86D04"/>
    <w:rsid w:val="00C87637"/>
    <w:rsid w:val="00C87ACB"/>
    <w:rsid w:val="00C87B18"/>
    <w:rsid w:val="00C900AF"/>
    <w:rsid w:val="00C906CE"/>
    <w:rsid w:val="00C90930"/>
    <w:rsid w:val="00C90B87"/>
    <w:rsid w:val="00C90D31"/>
    <w:rsid w:val="00C90FC6"/>
    <w:rsid w:val="00C9123C"/>
    <w:rsid w:val="00C91ABE"/>
    <w:rsid w:val="00C91ADE"/>
    <w:rsid w:val="00C925F4"/>
    <w:rsid w:val="00C92618"/>
    <w:rsid w:val="00C93083"/>
    <w:rsid w:val="00C9330D"/>
    <w:rsid w:val="00C933CA"/>
    <w:rsid w:val="00C93592"/>
    <w:rsid w:val="00C93599"/>
    <w:rsid w:val="00C9372F"/>
    <w:rsid w:val="00C93994"/>
    <w:rsid w:val="00C93BA2"/>
    <w:rsid w:val="00C93C03"/>
    <w:rsid w:val="00C93C0F"/>
    <w:rsid w:val="00C94304"/>
    <w:rsid w:val="00C95081"/>
    <w:rsid w:val="00C954AC"/>
    <w:rsid w:val="00C958D9"/>
    <w:rsid w:val="00C95910"/>
    <w:rsid w:val="00C96D12"/>
    <w:rsid w:val="00C97307"/>
    <w:rsid w:val="00C9783C"/>
    <w:rsid w:val="00C97CFD"/>
    <w:rsid w:val="00CA06D5"/>
    <w:rsid w:val="00CA0C98"/>
    <w:rsid w:val="00CA1216"/>
    <w:rsid w:val="00CA1396"/>
    <w:rsid w:val="00CA1527"/>
    <w:rsid w:val="00CA15B9"/>
    <w:rsid w:val="00CA161F"/>
    <w:rsid w:val="00CA1640"/>
    <w:rsid w:val="00CA18C2"/>
    <w:rsid w:val="00CA1C2C"/>
    <w:rsid w:val="00CA1DD5"/>
    <w:rsid w:val="00CA1F43"/>
    <w:rsid w:val="00CA2344"/>
    <w:rsid w:val="00CA253B"/>
    <w:rsid w:val="00CA28FA"/>
    <w:rsid w:val="00CA2A35"/>
    <w:rsid w:val="00CA2FBE"/>
    <w:rsid w:val="00CA3738"/>
    <w:rsid w:val="00CA39D9"/>
    <w:rsid w:val="00CA3B14"/>
    <w:rsid w:val="00CA3CD1"/>
    <w:rsid w:val="00CA3D19"/>
    <w:rsid w:val="00CA3E14"/>
    <w:rsid w:val="00CA4257"/>
    <w:rsid w:val="00CA449A"/>
    <w:rsid w:val="00CA489C"/>
    <w:rsid w:val="00CA4F52"/>
    <w:rsid w:val="00CA53F0"/>
    <w:rsid w:val="00CA5636"/>
    <w:rsid w:val="00CA579F"/>
    <w:rsid w:val="00CA58DD"/>
    <w:rsid w:val="00CA5D70"/>
    <w:rsid w:val="00CA5E50"/>
    <w:rsid w:val="00CA5F85"/>
    <w:rsid w:val="00CA6081"/>
    <w:rsid w:val="00CA656B"/>
    <w:rsid w:val="00CA67D9"/>
    <w:rsid w:val="00CA69AE"/>
    <w:rsid w:val="00CA705F"/>
    <w:rsid w:val="00CA784C"/>
    <w:rsid w:val="00CA786B"/>
    <w:rsid w:val="00CA7DDD"/>
    <w:rsid w:val="00CA7F90"/>
    <w:rsid w:val="00CB0EE9"/>
    <w:rsid w:val="00CB1350"/>
    <w:rsid w:val="00CB14AB"/>
    <w:rsid w:val="00CB1690"/>
    <w:rsid w:val="00CB1CB4"/>
    <w:rsid w:val="00CB1D7C"/>
    <w:rsid w:val="00CB2AC8"/>
    <w:rsid w:val="00CB3611"/>
    <w:rsid w:val="00CB36B0"/>
    <w:rsid w:val="00CB3ACB"/>
    <w:rsid w:val="00CB3EEA"/>
    <w:rsid w:val="00CB429D"/>
    <w:rsid w:val="00CB44B5"/>
    <w:rsid w:val="00CB44FB"/>
    <w:rsid w:val="00CB475C"/>
    <w:rsid w:val="00CB489F"/>
    <w:rsid w:val="00CB497A"/>
    <w:rsid w:val="00CB4E03"/>
    <w:rsid w:val="00CB5004"/>
    <w:rsid w:val="00CB5008"/>
    <w:rsid w:val="00CB500A"/>
    <w:rsid w:val="00CB5462"/>
    <w:rsid w:val="00CB5620"/>
    <w:rsid w:val="00CB5BD6"/>
    <w:rsid w:val="00CB6466"/>
    <w:rsid w:val="00CB6660"/>
    <w:rsid w:val="00CB6737"/>
    <w:rsid w:val="00CB6816"/>
    <w:rsid w:val="00CB6892"/>
    <w:rsid w:val="00CB6B91"/>
    <w:rsid w:val="00CB7411"/>
    <w:rsid w:val="00CB7648"/>
    <w:rsid w:val="00CB77ED"/>
    <w:rsid w:val="00CB7BDA"/>
    <w:rsid w:val="00CC0D19"/>
    <w:rsid w:val="00CC0F6B"/>
    <w:rsid w:val="00CC1182"/>
    <w:rsid w:val="00CC1185"/>
    <w:rsid w:val="00CC1269"/>
    <w:rsid w:val="00CC1327"/>
    <w:rsid w:val="00CC172D"/>
    <w:rsid w:val="00CC188F"/>
    <w:rsid w:val="00CC192D"/>
    <w:rsid w:val="00CC2981"/>
    <w:rsid w:val="00CC2DFE"/>
    <w:rsid w:val="00CC2EA6"/>
    <w:rsid w:val="00CC38EA"/>
    <w:rsid w:val="00CC4074"/>
    <w:rsid w:val="00CC472B"/>
    <w:rsid w:val="00CC517F"/>
    <w:rsid w:val="00CC5275"/>
    <w:rsid w:val="00CC53EA"/>
    <w:rsid w:val="00CC578F"/>
    <w:rsid w:val="00CC5E2A"/>
    <w:rsid w:val="00CC65E1"/>
    <w:rsid w:val="00CC6AF2"/>
    <w:rsid w:val="00CC6DB3"/>
    <w:rsid w:val="00CC716D"/>
    <w:rsid w:val="00CC7840"/>
    <w:rsid w:val="00CC7CC5"/>
    <w:rsid w:val="00CD012A"/>
    <w:rsid w:val="00CD0535"/>
    <w:rsid w:val="00CD09ED"/>
    <w:rsid w:val="00CD0ECD"/>
    <w:rsid w:val="00CD0ED8"/>
    <w:rsid w:val="00CD1232"/>
    <w:rsid w:val="00CD15B4"/>
    <w:rsid w:val="00CD18A5"/>
    <w:rsid w:val="00CD1BB4"/>
    <w:rsid w:val="00CD1C08"/>
    <w:rsid w:val="00CD202E"/>
    <w:rsid w:val="00CD2298"/>
    <w:rsid w:val="00CD27A8"/>
    <w:rsid w:val="00CD2E00"/>
    <w:rsid w:val="00CD368D"/>
    <w:rsid w:val="00CD3AE3"/>
    <w:rsid w:val="00CD3B95"/>
    <w:rsid w:val="00CD3C61"/>
    <w:rsid w:val="00CD4877"/>
    <w:rsid w:val="00CD49DF"/>
    <w:rsid w:val="00CD4FBF"/>
    <w:rsid w:val="00CD6170"/>
    <w:rsid w:val="00CD6365"/>
    <w:rsid w:val="00CD6EAF"/>
    <w:rsid w:val="00CD7811"/>
    <w:rsid w:val="00CD7A56"/>
    <w:rsid w:val="00CD7D04"/>
    <w:rsid w:val="00CD7D47"/>
    <w:rsid w:val="00CD7DC1"/>
    <w:rsid w:val="00CE041B"/>
    <w:rsid w:val="00CE0A76"/>
    <w:rsid w:val="00CE0E46"/>
    <w:rsid w:val="00CE0EF4"/>
    <w:rsid w:val="00CE125E"/>
    <w:rsid w:val="00CE135A"/>
    <w:rsid w:val="00CE2376"/>
    <w:rsid w:val="00CE23B9"/>
    <w:rsid w:val="00CE3739"/>
    <w:rsid w:val="00CE383C"/>
    <w:rsid w:val="00CE3A1D"/>
    <w:rsid w:val="00CE3AAE"/>
    <w:rsid w:val="00CE3E51"/>
    <w:rsid w:val="00CE4528"/>
    <w:rsid w:val="00CE4A1F"/>
    <w:rsid w:val="00CE514A"/>
    <w:rsid w:val="00CE52F9"/>
    <w:rsid w:val="00CE5748"/>
    <w:rsid w:val="00CE578A"/>
    <w:rsid w:val="00CE5A2B"/>
    <w:rsid w:val="00CE662A"/>
    <w:rsid w:val="00CE6718"/>
    <w:rsid w:val="00CE780E"/>
    <w:rsid w:val="00CF01A4"/>
    <w:rsid w:val="00CF01D4"/>
    <w:rsid w:val="00CF0D10"/>
    <w:rsid w:val="00CF0F3B"/>
    <w:rsid w:val="00CF122E"/>
    <w:rsid w:val="00CF14BC"/>
    <w:rsid w:val="00CF15A9"/>
    <w:rsid w:val="00CF1BD6"/>
    <w:rsid w:val="00CF2A31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86"/>
    <w:rsid w:val="00CF6E92"/>
    <w:rsid w:val="00CF71AF"/>
    <w:rsid w:val="00CF71EB"/>
    <w:rsid w:val="00CF75CF"/>
    <w:rsid w:val="00CF7B1F"/>
    <w:rsid w:val="00CF7CCD"/>
    <w:rsid w:val="00CF7FEB"/>
    <w:rsid w:val="00D0088A"/>
    <w:rsid w:val="00D011A3"/>
    <w:rsid w:val="00D01AFA"/>
    <w:rsid w:val="00D01C21"/>
    <w:rsid w:val="00D02279"/>
    <w:rsid w:val="00D025CA"/>
    <w:rsid w:val="00D02B82"/>
    <w:rsid w:val="00D02C9D"/>
    <w:rsid w:val="00D04057"/>
    <w:rsid w:val="00D041AE"/>
    <w:rsid w:val="00D041DF"/>
    <w:rsid w:val="00D04CDA"/>
    <w:rsid w:val="00D04D6B"/>
    <w:rsid w:val="00D0611B"/>
    <w:rsid w:val="00D0659B"/>
    <w:rsid w:val="00D06A8F"/>
    <w:rsid w:val="00D06E8B"/>
    <w:rsid w:val="00D07231"/>
    <w:rsid w:val="00D07678"/>
    <w:rsid w:val="00D07A9D"/>
    <w:rsid w:val="00D07D8B"/>
    <w:rsid w:val="00D07FB0"/>
    <w:rsid w:val="00D10083"/>
    <w:rsid w:val="00D10664"/>
    <w:rsid w:val="00D10899"/>
    <w:rsid w:val="00D10B35"/>
    <w:rsid w:val="00D10CC5"/>
    <w:rsid w:val="00D110E3"/>
    <w:rsid w:val="00D110EE"/>
    <w:rsid w:val="00D115FE"/>
    <w:rsid w:val="00D119F8"/>
    <w:rsid w:val="00D11A54"/>
    <w:rsid w:val="00D11EF4"/>
    <w:rsid w:val="00D12458"/>
    <w:rsid w:val="00D1283A"/>
    <w:rsid w:val="00D12C88"/>
    <w:rsid w:val="00D12D17"/>
    <w:rsid w:val="00D13023"/>
    <w:rsid w:val="00D13234"/>
    <w:rsid w:val="00D13915"/>
    <w:rsid w:val="00D14861"/>
    <w:rsid w:val="00D14E47"/>
    <w:rsid w:val="00D150C7"/>
    <w:rsid w:val="00D15921"/>
    <w:rsid w:val="00D16580"/>
    <w:rsid w:val="00D16ACD"/>
    <w:rsid w:val="00D16E84"/>
    <w:rsid w:val="00D173EF"/>
    <w:rsid w:val="00D17775"/>
    <w:rsid w:val="00D17B23"/>
    <w:rsid w:val="00D17B59"/>
    <w:rsid w:val="00D17E04"/>
    <w:rsid w:val="00D17FBE"/>
    <w:rsid w:val="00D20629"/>
    <w:rsid w:val="00D20E03"/>
    <w:rsid w:val="00D21B59"/>
    <w:rsid w:val="00D220EA"/>
    <w:rsid w:val="00D22491"/>
    <w:rsid w:val="00D231AD"/>
    <w:rsid w:val="00D23427"/>
    <w:rsid w:val="00D2349E"/>
    <w:rsid w:val="00D234C0"/>
    <w:rsid w:val="00D2393B"/>
    <w:rsid w:val="00D247C4"/>
    <w:rsid w:val="00D24995"/>
    <w:rsid w:val="00D24AEA"/>
    <w:rsid w:val="00D24D9F"/>
    <w:rsid w:val="00D2529E"/>
    <w:rsid w:val="00D2534B"/>
    <w:rsid w:val="00D25AD3"/>
    <w:rsid w:val="00D25F85"/>
    <w:rsid w:val="00D2612C"/>
    <w:rsid w:val="00D265EF"/>
    <w:rsid w:val="00D26D62"/>
    <w:rsid w:val="00D26E35"/>
    <w:rsid w:val="00D27211"/>
    <w:rsid w:val="00D274F5"/>
    <w:rsid w:val="00D27A10"/>
    <w:rsid w:val="00D30B7E"/>
    <w:rsid w:val="00D321E1"/>
    <w:rsid w:val="00D3248B"/>
    <w:rsid w:val="00D324E5"/>
    <w:rsid w:val="00D32529"/>
    <w:rsid w:val="00D32F68"/>
    <w:rsid w:val="00D3303F"/>
    <w:rsid w:val="00D333D0"/>
    <w:rsid w:val="00D33899"/>
    <w:rsid w:val="00D33A91"/>
    <w:rsid w:val="00D33F81"/>
    <w:rsid w:val="00D3450B"/>
    <w:rsid w:val="00D3477F"/>
    <w:rsid w:val="00D349E8"/>
    <w:rsid w:val="00D34D48"/>
    <w:rsid w:val="00D355CC"/>
    <w:rsid w:val="00D35751"/>
    <w:rsid w:val="00D35CB7"/>
    <w:rsid w:val="00D35EAC"/>
    <w:rsid w:val="00D36BC4"/>
    <w:rsid w:val="00D36D0D"/>
    <w:rsid w:val="00D37586"/>
    <w:rsid w:val="00D37DA4"/>
    <w:rsid w:val="00D404B1"/>
    <w:rsid w:val="00D4085C"/>
    <w:rsid w:val="00D4088A"/>
    <w:rsid w:val="00D408EF"/>
    <w:rsid w:val="00D40BEC"/>
    <w:rsid w:val="00D41259"/>
    <w:rsid w:val="00D414C1"/>
    <w:rsid w:val="00D41955"/>
    <w:rsid w:val="00D41A78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D76"/>
    <w:rsid w:val="00D46C4D"/>
    <w:rsid w:val="00D471E7"/>
    <w:rsid w:val="00D4735B"/>
    <w:rsid w:val="00D47466"/>
    <w:rsid w:val="00D478BC"/>
    <w:rsid w:val="00D47925"/>
    <w:rsid w:val="00D479B3"/>
    <w:rsid w:val="00D47F7A"/>
    <w:rsid w:val="00D501A9"/>
    <w:rsid w:val="00D503F4"/>
    <w:rsid w:val="00D50A72"/>
    <w:rsid w:val="00D50F2B"/>
    <w:rsid w:val="00D513DE"/>
    <w:rsid w:val="00D5172F"/>
    <w:rsid w:val="00D51735"/>
    <w:rsid w:val="00D51ABB"/>
    <w:rsid w:val="00D51DBB"/>
    <w:rsid w:val="00D52096"/>
    <w:rsid w:val="00D5257D"/>
    <w:rsid w:val="00D526AD"/>
    <w:rsid w:val="00D527A3"/>
    <w:rsid w:val="00D52DC7"/>
    <w:rsid w:val="00D52FA5"/>
    <w:rsid w:val="00D5328A"/>
    <w:rsid w:val="00D5332C"/>
    <w:rsid w:val="00D54501"/>
    <w:rsid w:val="00D54957"/>
    <w:rsid w:val="00D54A9B"/>
    <w:rsid w:val="00D54F83"/>
    <w:rsid w:val="00D563B8"/>
    <w:rsid w:val="00D567C3"/>
    <w:rsid w:val="00D56D87"/>
    <w:rsid w:val="00D6004B"/>
    <w:rsid w:val="00D601C4"/>
    <w:rsid w:val="00D60F31"/>
    <w:rsid w:val="00D616A2"/>
    <w:rsid w:val="00D6181D"/>
    <w:rsid w:val="00D61882"/>
    <w:rsid w:val="00D61A4F"/>
    <w:rsid w:val="00D62448"/>
    <w:rsid w:val="00D62DDF"/>
    <w:rsid w:val="00D633A0"/>
    <w:rsid w:val="00D63963"/>
    <w:rsid w:val="00D641CE"/>
    <w:rsid w:val="00D65147"/>
    <w:rsid w:val="00D65F61"/>
    <w:rsid w:val="00D66121"/>
    <w:rsid w:val="00D668DC"/>
    <w:rsid w:val="00D672E2"/>
    <w:rsid w:val="00D67779"/>
    <w:rsid w:val="00D6784B"/>
    <w:rsid w:val="00D67EBE"/>
    <w:rsid w:val="00D709C7"/>
    <w:rsid w:val="00D70D6F"/>
    <w:rsid w:val="00D70DCE"/>
    <w:rsid w:val="00D70FAD"/>
    <w:rsid w:val="00D724A3"/>
    <w:rsid w:val="00D72A18"/>
    <w:rsid w:val="00D72D24"/>
    <w:rsid w:val="00D73452"/>
    <w:rsid w:val="00D73583"/>
    <w:rsid w:val="00D7359F"/>
    <w:rsid w:val="00D738BB"/>
    <w:rsid w:val="00D738FA"/>
    <w:rsid w:val="00D739AF"/>
    <w:rsid w:val="00D73F9E"/>
    <w:rsid w:val="00D743F1"/>
    <w:rsid w:val="00D74B8A"/>
    <w:rsid w:val="00D74E42"/>
    <w:rsid w:val="00D74EA6"/>
    <w:rsid w:val="00D756E3"/>
    <w:rsid w:val="00D75E50"/>
    <w:rsid w:val="00D76032"/>
    <w:rsid w:val="00D77581"/>
    <w:rsid w:val="00D77799"/>
    <w:rsid w:val="00D77F6D"/>
    <w:rsid w:val="00D80ADB"/>
    <w:rsid w:val="00D80C11"/>
    <w:rsid w:val="00D82088"/>
    <w:rsid w:val="00D82DD2"/>
    <w:rsid w:val="00D8311D"/>
    <w:rsid w:val="00D8376A"/>
    <w:rsid w:val="00D83B4A"/>
    <w:rsid w:val="00D8435D"/>
    <w:rsid w:val="00D84957"/>
    <w:rsid w:val="00D84EA8"/>
    <w:rsid w:val="00D8576E"/>
    <w:rsid w:val="00D85BB7"/>
    <w:rsid w:val="00D85CDA"/>
    <w:rsid w:val="00D868BD"/>
    <w:rsid w:val="00D86A78"/>
    <w:rsid w:val="00D86B0A"/>
    <w:rsid w:val="00D86F98"/>
    <w:rsid w:val="00D86FF6"/>
    <w:rsid w:val="00D87098"/>
    <w:rsid w:val="00D9014C"/>
    <w:rsid w:val="00D90595"/>
    <w:rsid w:val="00D90A7B"/>
    <w:rsid w:val="00D90ABC"/>
    <w:rsid w:val="00D90AE3"/>
    <w:rsid w:val="00D90B3C"/>
    <w:rsid w:val="00D911EF"/>
    <w:rsid w:val="00D9168C"/>
    <w:rsid w:val="00D9172D"/>
    <w:rsid w:val="00D92875"/>
    <w:rsid w:val="00D929DC"/>
    <w:rsid w:val="00D92C7C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361"/>
    <w:rsid w:val="00DA03E1"/>
    <w:rsid w:val="00DA03E7"/>
    <w:rsid w:val="00DA0441"/>
    <w:rsid w:val="00DA0624"/>
    <w:rsid w:val="00DA0898"/>
    <w:rsid w:val="00DA092A"/>
    <w:rsid w:val="00DA0A5B"/>
    <w:rsid w:val="00DA0BEB"/>
    <w:rsid w:val="00DA0D2D"/>
    <w:rsid w:val="00DA0DDC"/>
    <w:rsid w:val="00DA0F11"/>
    <w:rsid w:val="00DA11DD"/>
    <w:rsid w:val="00DA13BB"/>
    <w:rsid w:val="00DA161A"/>
    <w:rsid w:val="00DA2088"/>
    <w:rsid w:val="00DA218E"/>
    <w:rsid w:val="00DA259B"/>
    <w:rsid w:val="00DA2B41"/>
    <w:rsid w:val="00DA336C"/>
    <w:rsid w:val="00DA397A"/>
    <w:rsid w:val="00DA3B2B"/>
    <w:rsid w:val="00DA3DB2"/>
    <w:rsid w:val="00DA475F"/>
    <w:rsid w:val="00DA591B"/>
    <w:rsid w:val="00DA648F"/>
    <w:rsid w:val="00DA67EA"/>
    <w:rsid w:val="00DA6E5D"/>
    <w:rsid w:val="00DA710E"/>
    <w:rsid w:val="00DA7218"/>
    <w:rsid w:val="00DB01B4"/>
    <w:rsid w:val="00DB0B3B"/>
    <w:rsid w:val="00DB1609"/>
    <w:rsid w:val="00DB1862"/>
    <w:rsid w:val="00DB1B2F"/>
    <w:rsid w:val="00DB2334"/>
    <w:rsid w:val="00DB251E"/>
    <w:rsid w:val="00DB284C"/>
    <w:rsid w:val="00DB2989"/>
    <w:rsid w:val="00DB2A14"/>
    <w:rsid w:val="00DB2CF4"/>
    <w:rsid w:val="00DB2E86"/>
    <w:rsid w:val="00DB306A"/>
    <w:rsid w:val="00DB31C6"/>
    <w:rsid w:val="00DB38B5"/>
    <w:rsid w:val="00DB3A57"/>
    <w:rsid w:val="00DB3C9D"/>
    <w:rsid w:val="00DB3E91"/>
    <w:rsid w:val="00DB4497"/>
    <w:rsid w:val="00DB583C"/>
    <w:rsid w:val="00DB5C7A"/>
    <w:rsid w:val="00DB6C21"/>
    <w:rsid w:val="00DC000A"/>
    <w:rsid w:val="00DC1041"/>
    <w:rsid w:val="00DC13DE"/>
    <w:rsid w:val="00DC1420"/>
    <w:rsid w:val="00DC19A0"/>
    <w:rsid w:val="00DC2186"/>
    <w:rsid w:val="00DC22FF"/>
    <w:rsid w:val="00DC23E9"/>
    <w:rsid w:val="00DC2932"/>
    <w:rsid w:val="00DC37DB"/>
    <w:rsid w:val="00DC3851"/>
    <w:rsid w:val="00DC3C3A"/>
    <w:rsid w:val="00DC4473"/>
    <w:rsid w:val="00DC44BA"/>
    <w:rsid w:val="00DC4573"/>
    <w:rsid w:val="00DC499C"/>
    <w:rsid w:val="00DC4AE2"/>
    <w:rsid w:val="00DC4F42"/>
    <w:rsid w:val="00DC612D"/>
    <w:rsid w:val="00DC6588"/>
    <w:rsid w:val="00DC6C52"/>
    <w:rsid w:val="00DC6FD8"/>
    <w:rsid w:val="00DC7340"/>
    <w:rsid w:val="00DC74FC"/>
    <w:rsid w:val="00DC767F"/>
    <w:rsid w:val="00DC7BD7"/>
    <w:rsid w:val="00DD0714"/>
    <w:rsid w:val="00DD0FC5"/>
    <w:rsid w:val="00DD105E"/>
    <w:rsid w:val="00DD1112"/>
    <w:rsid w:val="00DD1679"/>
    <w:rsid w:val="00DD26C9"/>
    <w:rsid w:val="00DD3587"/>
    <w:rsid w:val="00DD3906"/>
    <w:rsid w:val="00DD3B68"/>
    <w:rsid w:val="00DD4418"/>
    <w:rsid w:val="00DD44D2"/>
    <w:rsid w:val="00DD49EC"/>
    <w:rsid w:val="00DD4A81"/>
    <w:rsid w:val="00DD4D53"/>
    <w:rsid w:val="00DD559D"/>
    <w:rsid w:val="00DD58EB"/>
    <w:rsid w:val="00DD5A32"/>
    <w:rsid w:val="00DD670E"/>
    <w:rsid w:val="00DD6CE7"/>
    <w:rsid w:val="00DE0226"/>
    <w:rsid w:val="00DE079C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3D2E"/>
    <w:rsid w:val="00DE3DC9"/>
    <w:rsid w:val="00DE3F78"/>
    <w:rsid w:val="00DE4785"/>
    <w:rsid w:val="00DE4BBF"/>
    <w:rsid w:val="00DE4F67"/>
    <w:rsid w:val="00DE4FE6"/>
    <w:rsid w:val="00DE53C6"/>
    <w:rsid w:val="00DE5A64"/>
    <w:rsid w:val="00DE5CF1"/>
    <w:rsid w:val="00DE609F"/>
    <w:rsid w:val="00DE6BBB"/>
    <w:rsid w:val="00DE6E45"/>
    <w:rsid w:val="00DF05BD"/>
    <w:rsid w:val="00DF0962"/>
    <w:rsid w:val="00DF1385"/>
    <w:rsid w:val="00DF1A6C"/>
    <w:rsid w:val="00DF1CB9"/>
    <w:rsid w:val="00DF2963"/>
    <w:rsid w:val="00DF2C28"/>
    <w:rsid w:val="00DF2E9F"/>
    <w:rsid w:val="00DF3A48"/>
    <w:rsid w:val="00DF3AA7"/>
    <w:rsid w:val="00DF3BF1"/>
    <w:rsid w:val="00DF4570"/>
    <w:rsid w:val="00DF4ADB"/>
    <w:rsid w:val="00DF5077"/>
    <w:rsid w:val="00DF5334"/>
    <w:rsid w:val="00DF5393"/>
    <w:rsid w:val="00DF5C1F"/>
    <w:rsid w:val="00DF5D4F"/>
    <w:rsid w:val="00DF6C39"/>
    <w:rsid w:val="00DF6FFA"/>
    <w:rsid w:val="00DF73F1"/>
    <w:rsid w:val="00DF78B5"/>
    <w:rsid w:val="00DF791D"/>
    <w:rsid w:val="00DF79C7"/>
    <w:rsid w:val="00E000E8"/>
    <w:rsid w:val="00E00100"/>
    <w:rsid w:val="00E00801"/>
    <w:rsid w:val="00E00F20"/>
    <w:rsid w:val="00E0127E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622"/>
    <w:rsid w:val="00E0394A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C97"/>
    <w:rsid w:val="00E06E77"/>
    <w:rsid w:val="00E07121"/>
    <w:rsid w:val="00E07B73"/>
    <w:rsid w:val="00E07EAE"/>
    <w:rsid w:val="00E07F0C"/>
    <w:rsid w:val="00E10B0C"/>
    <w:rsid w:val="00E10B37"/>
    <w:rsid w:val="00E1203E"/>
    <w:rsid w:val="00E1275E"/>
    <w:rsid w:val="00E12EC2"/>
    <w:rsid w:val="00E12F3A"/>
    <w:rsid w:val="00E13371"/>
    <w:rsid w:val="00E136EF"/>
    <w:rsid w:val="00E13907"/>
    <w:rsid w:val="00E13EDA"/>
    <w:rsid w:val="00E14110"/>
    <w:rsid w:val="00E14B64"/>
    <w:rsid w:val="00E15030"/>
    <w:rsid w:val="00E150E1"/>
    <w:rsid w:val="00E15297"/>
    <w:rsid w:val="00E15393"/>
    <w:rsid w:val="00E154AD"/>
    <w:rsid w:val="00E1558E"/>
    <w:rsid w:val="00E1679D"/>
    <w:rsid w:val="00E17103"/>
    <w:rsid w:val="00E1786A"/>
    <w:rsid w:val="00E1795F"/>
    <w:rsid w:val="00E17C8B"/>
    <w:rsid w:val="00E17D78"/>
    <w:rsid w:val="00E20064"/>
    <w:rsid w:val="00E20375"/>
    <w:rsid w:val="00E20407"/>
    <w:rsid w:val="00E20B36"/>
    <w:rsid w:val="00E20DB6"/>
    <w:rsid w:val="00E20F2C"/>
    <w:rsid w:val="00E210A9"/>
    <w:rsid w:val="00E21135"/>
    <w:rsid w:val="00E218DC"/>
    <w:rsid w:val="00E21DE1"/>
    <w:rsid w:val="00E21E37"/>
    <w:rsid w:val="00E222E3"/>
    <w:rsid w:val="00E23229"/>
    <w:rsid w:val="00E23339"/>
    <w:rsid w:val="00E23945"/>
    <w:rsid w:val="00E23E04"/>
    <w:rsid w:val="00E24B16"/>
    <w:rsid w:val="00E24C91"/>
    <w:rsid w:val="00E24CE0"/>
    <w:rsid w:val="00E24E39"/>
    <w:rsid w:val="00E25186"/>
    <w:rsid w:val="00E25753"/>
    <w:rsid w:val="00E257BC"/>
    <w:rsid w:val="00E25D55"/>
    <w:rsid w:val="00E26067"/>
    <w:rsid w:val="00E263EC"/>
    <w:rsid w:val="00E26403"/>
    <w:rsid w:val="00E26404"/>
    <w:rsid w:val="00E2649C"/>
    <w:rsid w:val="00E26C7A"/>
    <w:rsid w:val="00E26E0F"/>
    <w:rsid w:val="00E26F6E"/>
    <w:rsid w:val="00E2734D"/>
    <w:rsid w:val="00E273D6"/>
    <w:rsid w:val="00E277E4"/>
    <w:rsid w:val="00E27985"/>
    <w:rsid w:val="00E27EEA"/>
    <w:rsid w:val="00E27F97"/>
    <w:rsid w:val="00E3167C"/>
    <w:rsid w:val="00E317E5"/>
    <w:rsid w:val="00E317F9"/>
    <w:rsid w:val="00E323D6"/>
    <w:rsid w:val="00E3244A"/>
    <w:rsid w:val="00E32FA2"/>
    <w:rsid w:val="00E33098"/>
    <w:rsid w:val="00E336A5"/>
    <w:rsid w:val="00E33B12"/>
    <w:rsid w:val="00E33C4A"/>
    <w:rsid w:val="00E33ECF"/>
    <w:rsid w:val="00E34385"/>
    <w:rsid w:val="00E3441C"/>
    <w:rsid w:val="00E346DC"/>
    <w:rsid w:val="00E34B70"/>
    <w:rsid w:val="00E34B98"/>
    <w:rsid w:val="00E351B3"/>
    <w:rsid w:val="00E35384"/>
    <w:rsid w:val="00E355DE"/>
    <w:rsid w:val="00E35ADF"/>
    <w:rsid w:val="00E35E88"/>
    <w:rsid w:val="00E35F3F"/>
    <w:rsid w:val="00E36504"/>
    <w:rsid w:val="00E368FF"/>
    <w:rsid w:val="00E36CC9"/>
    <w:rsid w:val="00E377CF"/>
    <w:rsid w:val="00E40A3F"/>
    <w:rsid w:val="00E40B7D"/>
    <w:rsid w:val="00E41DE6"/>
    <w:rsid w:val="00E41FCD"/>
    <w:rsid w:val="00E42BDD"/>
    <w:rsid w:val="00E42C4D"/>
    <w:rsid w:val="00E42FC5"/>
    <w:rsid w:val="00E449CD"/>
    <w:rsid w:val="00E4568A"/>
    <w:rsid w:val="00E456FE"/>
    <w:rsid w:val="00E4590C"/>
    <w:rsid w:val="00E45919"/>
    <w:rsid w:val="00E45AEE"/>
    <w:rsid w:val="00E46257"/>
    <w:rsid w:val="00E46428"/>
    <w:rsid w:val="00E46993"/>
    <w:rsid w:val="00E46CF7"/>
    <w:rsid w:val="00E47BD2"/>
    <w:rsid w:val="00E47C03"/>
    <w:rsid w:val="00E47E98"/>
    <w:rsid w:val="00E5042A"/>
    <w:rsid w:val="00E50D5F"/>
    <w:rsid w:val="00E51036"/>
    <w:rsid w:val="00E518F2"/>
    <w:rsid w:val="00E51A90"/>
    <w:rsid w:val="00E51BF4"/>
    <w:rsid w:val="00E51D71"/>
    <w:rsid w:val="00E52313"/>
    <w:rsid w:val="00E52934"/>
    <w:rsid w:val="00E52A02"/>
    <w:rsid w:val="00E52BE3"/>
    <w:rsid w:val="00E532C2"/>
    <w:rsid w:val="00E535E1"/>
    <w:rsid w:val="00E538A4"/>
    <w:rsid w:val="00E53901"/>
    <w:rsid w:val="00E53DF1"/>
    <w:rsid w:val="00E54B67"/>
    <w:rsid w:val="00E551BE"/>
    <w:rsid w:val="00E55290"/>
    <w:rsid w:val="00E559E2"/>
    <w:rsid w:val="00E55BBA"/>
    <w:rsid w:val="00E55F7F"/>
    <w:rsid w:val="00E563B9"/>
    <w:rsid w:val="00E56E16"/>
    <w:rsid w:val="00E56E55"/>
    <w:rsid w:val="00E57471"/>
    <w:rsid w:val="00E57891"/>
    <w:rsid w:val="00E57CBC"/>
    <w:rsid w:val="00E60150"/>
    <w:rsid w:val="00E601D8"/>
    <w:rsid w:val="00E60F38"/>
    <w:rsid w:val="00E61625"/>
    <w:rsid w:val="00E61BB8"/>
    <w:rsid w:val="00E62234"/>
    <w:rsid w:val="00E622C4"/>
    <w:rsid w:val="00E62CC4"/>
    <w:rsid w:val="00E6351C"/>
    <w:rsid w:val="00E636EE"/>
    <w:rsid w:val="00E63875"/>
    <w:rsid w:val="00E63AF9"/>
    <w:rsid w:val="00E63D4F"/>
    <w:rsid w:val="00E63D53"/>
    <w:rsid w:val="00E64085"/>
    <w:rsid w:val="00E64551"/>
    <w:rsid w:val="00E659CF"/>
    <w:rsid w:val="00E663A0"/>
    <w:rsid w:val="00E663FB"/>
    <w:rsid w:val="00E6665B"/>
    <w:rsid w:val="00E6666C"/>
    <w:rsid w:val="00E66723"/>
    <w:rsid w:val="00E66753"/>
    <w:rsid w:val="00E66B30"/>
    <w:rsid w:val="00E66E7C"/>
    <w:rsid w:val="00E66EC5"/>
    <w:rsid w:val="00E67483"/>
    <w:rsid w:val="00E67660"/>
    <w:rsid w:val="00E6767B"/>
    <w:rsid w:val="00E67B35"/>
    <w:rsid w:val="00E67F69"/>
    <w:rsid w:val="00E70476"/>
    <w:rsid w:val="00E7086A"/>
    <w:rsid w:val="00E70BD3"/>
    <w:rsid w:val="00E70F65"/>
    <w:rsid w:val="00E71250"/>
    <w:rsid w:val="00E71303"/>
    <w:rsid w:val="00E716A0"/>
    <w:rsid w:val="00E719D2"/>
    <w:rsid w:val="00E719D5"/>
    <w:rsid w:val="00E71AB0"/>
    <w:rsid w:val="00E72639"/>
    <w:rsid w:val="00E72CEF"/>
    <w:rsid w:val="00E72FE8"/>
    <w:rsid w:val="00E73513"/>
    <w:rsid w:val="00E73645"/>
    <w:rsid w:val="00E737DA"/>
    <w:rsid w:val="00E73B60"/>
    <w:rsid w:val="00E73FB0"/>
    <w:rsid w:val="00E74033"/>
    <w:rsid w:val="00E74117"/>
    <w:rsid w:val="00E7449A"/>
    <w:rsid w:val="00E745CA"/>
    <w:rsid w:val="00E74D50"/>
    <w:rsid w:val="00E751B8"/>
    <w:rsid w:val="00E7557D"/>
    <w:rsid w:val="00E7587E"/>
    <w:rsid w:val="00E75AAA"/>
    <w:rsid w:val="00E75F29"/>
    <w:rsid w:val="00E767A0"/>
    <w:rsid w:val="00E769C3"/>
    <w:rsid w:val="00E76C68"/>
    <w:rsid w:val="00E77816"/>
    <w:rsid w:val="00E77AA1"/>
    <w:rsid w:val="00E77F08"/>
    <w:rsid w:val="00E8010C"/>
    <w:rsid w:val="00E801DB"/>
    <w:rsid w:val="00E807DC"/>
    <w:rsid w:val="00E80D57"/>
    <w:rsid w:val="00E80E7C"/>
    <w:rsid w:val="00E81242"/>
    <w:rsid w:val="00E81601"/>
    <w:rsid w:val="00E8160A"/>
    <w:rsid w:val="00E81690"/>
    <w:rsid w:val="00E81D26"/>
    <w:rsid w:val="00E826B7"/>
    <w:rsid w:val="00E82803"/>
    <w:rsid w:val="00E82A63"/>
    <w:rsid w:val="00E82D62"/>
    <w:rsid w:val="00E8374A"/>
    <w:rsid w:val="00E83AE2"/>
    <w:rsid w:val="00E83E30"/>
    <w:rsid w:val="00E84000"/>
    <w:rsid w:val="00E8456B"/>
    <w:rsid w:val="00E845DC"/>
    <w:rsid w:val="00E84EAD"/>
    <w:rsid w:val="00E8504E"/>
    <w:rsid w:val="00E8521B"/>
    <w:rsid w:val="00E8531A"/>
    <w:rsid w:val="00E85409"/>
    <w:rsid w:val="00E8554F"/>
    <w:rsid w:val="00E85CEC"/>
    <w:rsid w:val="00E85D39"/>
    <w:rsid w:val="00E863F1"/>
    <w:rsid w:val="00E86414"/>
    <w:rsid w:val="00E8649B"/>
    <w:rsid w:val="00E867AB"/>
    <w:rsid w:val="00E8703D"/>
    <w:rsid w:val="00E8797B"/>
    <w:rsid w:val="00E87E2B"/>
    <w:rsid w:val="00E91419"/>
    <w:rsid w:val="00E9156B"/>
    <w:rsid w:val="00E91F43"/>
    <w:rsid w:val="00E926FF"/>
    <w:rsid w:val="00E92A41"/>
    <w:rsid w:val="00E935FB"/>
    <w:rsid w:val="00E93739"/>
    <w:rsid w:val="00E93BB7"/>
    <w:rsid w:val="00E93E42"/>
    <w:rsid w:val="00E940CC"/>
    <w:rsid w:val="00E949F5"/>
    <w:rsid w:val="00E9653D"/>
    <w:rsid w:val="00E9677C"/>
    <w:rsid w:val="00E9691F"/>
    <w:rsid w:val="00E969FA"/>
    <w:rsid w:val="00E96E64"/>
    <w:rsid w:val="00E96FE8"/>
    <w:rsid w:val="00E97795"/>
    <w:rsid w:val="00E978A9"/>
    <w:rsid w:val="00E97C98"/>
    <w:rsid w:val="00EA02EE"/>
    <w:rsid w:val="00EA0830"/>
    <w:rsid w:val="00EA0A98"/>
    <w:rsid w:val="00EA0FA4"/>
    <w:rsid w:val="00EA17F9"/>
    <w:rsid w:val="00EA18A4"/>
    <w:rsid w:val="00EA1A46"/>
    <w:rsid w:val="00EA1CAB"/>
    <w:rsid w:val="00EA2065"/>
    <w:rsid w:val="00EA2080"/>
    <w:rsid w:val="00EA2348"/>
    <w:rsid w:val="00EA2E7F"/>
    <w:rsid w:val="00EA3166"/>
    <w:rsid w:val="00EA3434"/>
    <w:rsid w:val="00EA388F"/>
    <w:rsid w:val="00EA3D6C"/>
    <w:rsid w:val="00EA4105"/>
    <w:rsid w:val="00EA4226"/>
    <w:rsid w:val="00EA45A0"/>
    <w:rsid w:val="00EA4A4F"/>
    <w:rsid w:val="00EA4E8E"/>
    <w:rsid w:val="00EA5430"/>
    <w:rsid w:val="00EA5744"/>
    <w:rsid w:val="00EA6330"/>
    <w:rsid w:val="00EA6DCC"/>
    <w:rsid w:val="00EA7998"/>
    <w:rsid w:val="00EA7D4F"/>
    <w:rsid w:val="00EB0170"/>
    <w:rsid w:val="00EB031F"/>
    <w:rsid w:val="00EB0684"/>
    <w:rsid w:val="00EB0C20"/>
    <w:rsid w:val="00EB0F7E"/>
    <w:rsid w:val="00EB10AD"/>
    <w:rsid w:val="00EB113B"/>
    <w:rsid w:val="00EB11FB"/>
    <w:rsid w:val="00EB1B22"/>
    <w:rsid w:val="00EB1E62"/>
    <w:rsid w:val="00EB20C9"/>
    <w:rsid w:val="00EB21F0"/>
    <w:rsid w:val="00EB240F"/>
    <w:rsid w:val="00EB2628"/>
    <w:rsid w:val="00EB26ED"/>
    <w:rsid w:val="00EB2801"/>
    <w:rsid w:val="00EB28CD"/>
    <w:rsid w:val="00EB292F"/>
    <w:rsid w:val="00EB2932"/>
    <w:rsid w:val="00EB2EEC"/>
    <w:rsid w:val="00EB3167"/>
    <w:rsid w:val="00EB317D"/>
    <w:rsid w:val="00EB420B"/>
    <w:rsid w:val="00EB47E7"/>
    <w:rsid w:val="00EB4AD3"/>
    <w:rsid w:val="00EB5047"/>
    <w:rsid w:val="00EB546C"/>
    <w:rsid w:val="00EB574E"/>
    <w:rsid w:val="00EB6056"/>
    <w:rsid w:val="00EB6093"/>
    <w:rsid w:val="00EB66E8"/>
    <w:rsid w:val="00EB70C0"/>
    <w:rsid w:val="00EB71E8"/>
    <w:rsid w:val="00EB7502"/>
    <w:rsid w:val="00EB7693"/>
    <w:rsid w:val="00EB7889"/>
    <w:rsid w:val="00EB7D13"/>
    <w:rsid w:val="00EC0040"/>
    <w:rsid w:val="00EC019D"/>
    <w:rsid w:val="00EC08E1"/>
    <w:rsid w:val="00EC0C6A"/>
    <w:rsid w:val="00EC0CF9"/>
    <w:rsid w:val="00EC0DF3"/>
    <w:rsid w:val="00EC1678"/>
    <w:rsid w:val="00EC1C1E"/>
    <w:rsid w:val="00EC20D4"/>
    <w:rsid w:val="00EC2AE1"/>
    <w:rsid w:val="00EC2C0A"/>
    <w:rsid w:val="00EC2F4F"/>
    <w:rsid w:val="00EC3039"/>
    <w:rsid w:val="00EC314E"/>
    <w:rsid w:val="00EC379E"/>
    <w:rsid w:val="00EC3D0C"/>
    <w:rsid w:val="00EC3E53"/>
    <w:rsid w:val="00EC4DCD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A16"/>
    <w:rsid w:val="00EC7417"/>
    <w:rsid w:val="00EC77DF"/>
    <w:rsid w:val="00EC7BD2"/>
    <w:rsid w:val="00ED0193"/>
    <w:rsid w:val="00ED032B"/>
    <w:rsid w:val="00ED034A"/>
    <w:rsid w:val="00ED05DD"/>
    <w:rsid w:val="00ED1251"/>
    <w:rsid w:val="00ED12BA"/>
    <w:rsid w:val="00ED16D2"/>
    <w:rsid w:val="00ED1781"/>
    <w:rsid w:val="00ED1841"/>
    <w:rsid w:val="00ED186E"/>
    <w:rsid w:val="00ED1C29"/>
    <w:rsid w:val="00ED24F6"/>
    <w:rsid w:val="00ED2586"/>
    <w:rsid w:val="00ED2905"/>
    <w:rsid w:val="00ED2A97"/>
    <w:rsid w:val="00ED2B31"/>
    <w:rsid w:val="00ED2C6C"/>
    <w:rsid w:val="00ED302F"/>
    <w:rsid w:val="00ED34C4"/>
    <w:rsid w:val="00ED4481"/>
    <w:rsid w:val="00ED4545"/>
    <w:rsid w:val="00ED46CB"/>
    <w:rsid w:val="00ED4D6C"/>
    <w:rsid w:val="00ED5469"/>
    <w:rsid w:val="00ED55C4"/>
    <w:rsid w:val="00ED5989"/>
    <w:rsid w:val="00ED5994"/>
    <w:rsid w:val="00ED61E5"/>
    <w:rsid w:val="00ED6265"/>
    <w:rsid w:val="00ED62F0"/>
    <w:rsid w:val="00ED62F7"/>
    <w:rsid w:val="00ED65C5"/>
    <w:rsid w:val="00ED6872"/>
    <w:rsid w:val="00ED6BD1"/>
    <w:rsid w:val="00ED6C48"/>
    <w:rsid w:val="00ED7999"/>
    <w:rsid w:val="00ED7F19"/>
    <w:rsid w:val="00ED7FD2"/>
    <w:rsid w:val="00EE0B83"/>
    <w:rsid w:val="00EE0D49"/>
    <w:rsid w:val="00EE0E46"/>
    <w:rsid w:val="00EE0FEF"/>
    <w:rsid w:val="00EE12D9"/>
    <w:rsid w:val="00EE146A"/>
    <w:rsid w:val="00EE1880"/>
    <w:rsid w:val="00EE1998"/>
    <w:rsid w:val="00EE1C0F"/>
    <w:rsid w:val="00EE1C27"/>
    <w:rsid w:val="00EE1CB4"/>
    <w:rsid w:val="00EE21FE"/>
    <w:rsid w:val="00EE2402"/>
    <w:rsid w:val="00EE267B"/>
    <w:rsid w:val="00EE282B"/>
    <w:rsid w:val="00EE37B6"/>
    <w:rsid w:val="00EE3C63"/>
    <w:rsid w:val="00EE3DE9"/>
    <w:rsid w:val="00EE45FA"/>
    <w:rsid w:val="00EE58C9"/>
    <w:rsid w:val="00EE5DE8"/>
    <w:rsid w:val="00EE6D54"/>
    <w:rsid w:val="00EE6DEE"/>
    <w:rsid w:val="00EE6F7C"/>
    <w:rsid w:val="00EE7780"/>
    <w:rsid w:val="00EE7BBD"/>
    <w:rsid w:val="00EE7E9B"/>
    <w:rsid w:val="00EF04C9"/>
    <w:rsid w:val="00EF0688"/>
    <w:rsid w:val="00EF0F84"/>
    <w:rsid w:val="00EF14D5"/>
    <w:rsid w:val="00EF152E"/>
    <w:rsid w:val="00EF1622"/>
    <w:rsid w:val="00EF18D2"/>
    <w:rsid w:val="00EF19CF"/>
    <w:rsid w:val="00EF1BF0"/>
    <w:rsid w:val="00EF22A5"/>
    <w:rsid w:val="00EF3474"/>
    <w:rsid w:val="00EF3825"/>
    <w:rsid w:val="00EF3FDB"/>
    <w:rsid w:val="00EF417B"/>
    <w:rsid w:val="00EF446B"/>
    <w:rsid w:val="00EF461A"/>
    <w:rsid w:val="00EF5CEF"/>
    <w:rsid w:val="00EF6602"/>
    <w:rsid w:val="00EF6FD7"/>
    <w:rsid w:val="00EF7783"/>
    <w:rsid w:val="00EF77DA"/>
    <w:rsid w:val="00EF7A86"/>
    <w:rsid w:val="00EF7AE0"/>
    <w:rsid w:val="00EF7AF4"/>
    <w:rsid w:val="00EF7CD0"/>
    <w:rsid w:val="00F001FB"/>
    <w:rsid w:val="00F009CF"/>
    <w:rsid w:val="00F00A0E"/>
    <w:rsid w:val="00F00A5E"/>
    <w:rsid w:val="00F00C9D"/>
    <w:rsid w:val="00F01170"/>
    <w:rsid w:val="00F01B1E"/>
    <w:rsid w:val="00F01E43"/>
    <w:rsid w:val="00F0241E"/>
    <w:rsid w:val="00F024DA"/>
    <w:rsid w:val="00F0290F"/>
    <w:rsid w:val="00F02B3C"/>
    <w:rsid w:val="00F02C44"/>
    <w:rsid w:val="00F02EA8"/>
    <w:rsid w:val="00F0390D"/>
    <w:rsid w:val="00F04012"/>
    <w:rsid w:val="00F0447F"/>
    <w:rsid w:val="00F04D5E"/>
    <w:rsid w:val="00F05F21"/>
    <w:rsid w:val="00F06336"/>
    <w:rsid w:val="00F0661A"/>
    <w:rsid w:val="00F071BD"/>
    <w:rsid w:val="00F1019A"/>
    <w:rsid w:val="00F10476"/>
    <w:rsid w:val="00F10D90"/>
    <w:rsid w:val="00F115C4"/>
    <w:rsid w:val="00F118EC"/>
    <w:rsid w:val="00F12511"/>
    <w:rsid w:val="00F12566"/>
    <w:rsid w:val="00F126A3"/>
    <w:rsid w:val="00F12D09"/>
    <w:rsid w:val="00F12F2A"/>
    <w:rsid w:val="00F13820"/>
    <w:rsid w:val="00F13D7C"/>
    <w:rsid w:val="00F13F91"/>
    <w:rsid w:val="00F140B3"/>
    <w:rsid w:val="00F142AD"/>
    <w:rsid w:val="00F14455"/>
    <w:rsid w:val="00F14489"/>
    <w:rsid w:val="00F14E09"/>
    <w:rsid w:val="00F15792"/>
    <w:rsid w:val="00F15A0F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7C"/>
    <w:rsid w:val="00F202E3"/>
    <w:rsid w:val="00F2041E"/>
    <w:rsid w:val="00F20420"/>
    <w:rsid w:val="00F2066E"/>
    <w:rsid w:val="00F20985"/>
    <w:rsid w:val="00F20E9F"/>
    <w:rsid w:val="00F21D16"/>
    <w:rsid w:val="00F21DE6"/>
    <w:rsid w:val="00F220F7"/>
    <w:rsid w:val="00F23197"/>
    <w:rsid w:val="00F231E7"/>
    <w:rsid w:val="00F23341"/>
    <w:rsid w:val="00F23370"/>
    <w:rsid w:val="00F2341F"/>
    <w:rsid w:val="00F23D95"/>
    <w:rsid w:val="00F243FD"/>
    <w:rsid w:val="00F24460"/>
    <w:rsid w:val="00F2480D"/>
    <w:rsid w:val="00F24D41"/>
    <w:rsid w:val="00F267B5"/>
    <w:rsid w:val="00F26CED"/>
    <w:rsid w:val="00F27492"/>
    <w:rsid w:val="00F27532"/>
    <w:rsid w:val="00F2755A"/>
    <w:rsid w:val="00F27601"/>
    <w:rsid w:val="00F276B4"/>
    <w:rsid w:val="00F27870"/>
    <w:rsid w:val="00F27F29"/>
    <w:rsid w:val="00F3044B"/>
    <w:rsid w:val="00F306EE"/>
    <w:rsid w:val="00F30764"/>
    <w:rsid w:val="00F3096C"/>
    <w:rsid w:val="00F3107A"/>
    <w:rsid w:val="00F31847"/>
    <w:rsid w:val="00F31C3C"/>
    <w:rsid w:val="00F32F7A"/>
    <w:rsid w:val="00F331BD"/>
    <w:rsid w:val="00F33570"/>
    <w:rsid w:val="00F33C87"/>
    <w:rsid w:val="00F33EEA"/>
    <w:rsid w:val="00F34B6A"/>
    <w:rsid w:val="00F35696"/>
    <w:rsid w:val="00F35715"/>
    <w:rsid w:val="00F35A1D"/>
    <w:rsid w:val="00F35A8E"/>
    <w:rsid w:val="00F35ED0"/>
    <w:rsid w:val="00F36482"/>
    <w:rsid w:val="00F36496"/>
    <w:rsid w:val="00F367CC"/>
    <w:rsid w:val="00F36967"/>
    <w:rsid w:val="00F36A51"/>
    <w:rsid w:val="00F36B4A"/>
    <w:rsid w:val="00F36C41"/>
    <w:rsid w:val="00F40431"/>
    <w:rsid w:val="00F404D3"/>
    <w:rsid w:val="00F40533"/>
    <w:rsid w:val="00F408A4"/>
    <w:rsid w:val="00F40ACD"/>
    <w:rsid w:val="00F40B4B"/>
    <w:rsid w:val="00F40B54"/>
    <w:rsid w:val="00F40BDA"/>
    <w:rsid w:val="00F40DE3"/>
    <w:rsid w:val="00F42031"/>
    <w:rsid w:val="00F420B6"/>
    <w:rsid w:val="00F4238F"/>
    <w:rsid w:val="00F42F4C"/>
    <w:rsid w:val="00F433FA"/>
    <w:rsid w:val="00F436B2"/>
    <w:rsid w:val="00F437CD"/>
    <w:rsid w:val="00F43C94"/>
    <w:rsid w:val="00F43DE2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0B6"/>
    <w:rsid w:val="00F47345"/>
    <w:rsid w:val="00F47B06"/>
    <w:rsid w:val="00F47B4D"/>
    <w:rsid w:val="00F47F57"/>
    <w:rsid w:val="00F50578"/>
    <w:rsid w:val="00F50696"/>
    <w:rsid w:val="00F511C5"/>
    <w:rsid w:val="00F51893"/>
    <w:rsid w:val="00F51CAB"/>
    <w:rsid w:val="00F5221B"/>
    <w:rsid w:val="00F5297D"/>
    <w:rsid w:val="00F53183"/>
    <w:rsid w:val="00F53CFE"/>
    <w:rsid w:val="00F53FF0"/>
    <w:rsid w:val="00F55AF9"/>
    <w:rsid w:val="00F55CDC"/>
    <w:rsid w:val="00F56219"/>
    <w:rsid w:val="00F57264"/>
    <w:rsid w:val="00F576D0"/>
    <w:rsid w:val="00F577E8"/>
    <w:rsid w:val="00F57ED3"/>
    <w:rsid w:val="00F57F3E"/>
    <w:rsid w:val="00F60102"/>
    <w:rsid w:val="00F60C91"/>
    <w:rsid w:val="00F60F05"/>
    <w:rsid w:val="00F613E0"/>
    <w:rsid w:val="00F6152E"/>
    <w:rsid w:val="00F6160E"/>
    <w:rsid w:val="00F61A97"/>
    <w:rsid w:val="00F61C23"/>
    <w:rsid w:val="00F61D66"/>
    <w:rsid w:val="00F6210A"/>
    <w:rsid w:val="00F62337"/>
    <w:rsid w:val="00F626D4"/>
    <w:rsid w:val="00F627C5"/>
    <w:rsid w:val="00F62D5D"/>
    <w:rsid w:val="00F62DD2"/>
    <w:rsid w:val="00F63238"/>
    <w:rsid w:val="00F6330B"/>
    <w:rsid w:val="00F636CA"/>
    <w:rsid w:val="00F637D8"/>
    <w:rsid w:val="00F63A24"/>
    <w:rsid w:val="00F646B5"/>
    <w:rsid w:val="00F646B6"/>
    <w:rsid w:val="00F649CF"/>
    <w:rsid w:val="00F64D50"/>
    <w:rsid w:val="00F65340"/>
    <w:rsid w:val="00F6594A"/>
    <w:rsid w:val="00F65BDB"/>
    <w:rsid w:val="00F65C0F"/>
    <w:rsid w:val="00F66078"/>
    <w:rsid w:val="00F6708F"/>
    <w:rsid w:val="00F674B7"/>
    <w:rsid w:val="00F67824"/>
    <w:rsid w:val="00F67C1E"/>
    <w:rsid w:val="00F67C8E"/>
    <w:rsid w:val="00F67F8B"/>
    <w:rsid w:val="00F702E0"/>
    <w:rsid w:val="00F7047F"/>
    <w:rsid w:val="00F715CE"/>
    <w:rsid w:val="00F7174D"/>
    <w:rsid w:val="00F71A0B"/>
    <w:rsid w:val="00F71AAE"/>
    <w:rsid w:val="00F72926"/>
    <w:rsid w:val="00F73702"/>
    <w:rsid w:val="00F7380F"/>
    <w:rsid w:val="00F7394A"/>
    <w:rsid w:val="00F73A46"/>
    <w:rsid w:val="00F7413B"/>
    <w:rsid w:val="00F7420A"/>
    <w:rsid w:val="00F74349"/>
    <w:rsid w:val="00F7464B"/>
    <w:rsid w:val="00F746AC"/>
    <w:rsid w:val="00F74F5E"/>
    <w:rsid w:val="00F75257"/>
    <w:rsid w:val="00F75F10"/>
    <w:rsid w:val="00F765C5"/>
    <w:rsid w:val="00F76B4F"/>
    <w:rsid w:val="00F76C7F"/>
    <w:rsid w:val="00F77478"/>
    <w:rsid w:val="00F77757"/>
    <w:rsid w:val="00F77B0D"/>
    <w:rsid w:val="00F77D7E"/>
    <w:rsid w:val="00F8064D"/>
    <w:rsid w:val="00F8086A"/>
    <w:rsid w:val="00F809E9"/>
    <w:rsid w:val="00F8144F"/>
    <w:rsid w:val="00F8187F"/>
    <w:rsid w:val="00F81A77"/>
    <w:rsid w:val="00F827B9"/>
    <w:rsid w:val="00F82881"/>
    <w:rsid w:val="00F82CAA"/>
    <w:rsid w:val="00F83068"/>
    <w:rsid w:val="00F83A7D"/>
    <w:rsid w:val="00F83BBE"/>
    <w:rsid w:val="00F853CA"/>
    <w:rsid w:val="00F855C7"/>
    <w:rsid w:val="00F858F6"/>
    <w:rsid w:val="00F87AA2"/>
    <w:rsid w:val="00F87B27"/>
    <w:rsid w:val="00F87CD8"/>
    <w:rsid w:val="00F901DD"/>
    <w:rsid w:val="00F90C73"/>
    <w:rsid w:val="00F90CB5"/>
    <w:rsid w:val="00F917C0"/>
    <w:rsid w:val="00F91879"/>
    <w:rsid w:val="00F91960"/>
    <w:rsid w:val="00F91B41"/>
    <w:rsid w:val="00F91D68"/>
    <w:rsid w:val="00F92218"/>
    <w:rsid w:val="00F922F0"/>
    <w:rsid w:val="00F92357"/>
    <w:rsid w:val="00F92F5A"/>
    <w:rsid w:val="00F930B2"/>
    <w:rsid w:val="00F93431"/>
    <w:rsid w:val="00F9372D"/>
    <w:rsid w:val="00F9385D"/>
    <w:rsid w:val="00F93EB3"/>
    <w:rsid w:val="00F93F5F"/>
    <w:rsid w:val="00F94881"/>
    <w:rsid w:val="00F94A01"/>
    <w:rsid w:val="00F94F45"/>
    <w:rsid w:val="00F94FE4"/>
    <w:rsid w:val="00F95DDD"/>
    <w:rsid w:val="00F9675E"/>
    <w:rsid w:val="00F9694F"/>
    <w:rsid w:val="00F96F0F"/>
    <w:rsid w:val="00F973E0"/>
    <w:rsid w:val="00F97C4D"/>
    <w:rsid w:val="00F97CC0"/>
    <w:rsid w:val="00FA095C"/>
    <w:rsid w:val="00FA0B4E"/>
    <w:rsid w:val="00FA0D93"/>
    <w:rsid w:val="00FA10D3"/>
    <w:rsid w:val="00FA11BC"/>
    <w:rsid w:val="00FA13CF"/>
    <w:rsid w:val="00FA15F6"/>
    <w:rsid w:val="00FA1EF2"/>
    <w:rsid w:val="00FA207E"/>
    <w:rsid w:val="00FA2094"/>
    <w:rsid w:val="00FA2E07"/>
    <w:rsid w:val="00FA32A1"/>
    <w:rsid w:val="00FA3658"/>
    <w:rsid w:val="00FA3802"/>
    <w:rsid w:val="00FA398F"/>
    <w:rsid w:val="00FA3C96"/>
    <w:rsid w:val="00FA402C"/>
    <w:rsid w:val="00FA4865"/>
    <w:rsid w:val="00FA517F"/>
    <w:rsid w:val="00FA58B2"/>
    <w:rsid w:val="00FA65CD"/>
    <w:rsid w:val="00FA67C6"/>
    <w:rsid w:val="00FA69B5"/>
    <w:rsid w:val="00FB028A"/>
    <w:rsid w:val="00FB057B"/>
    <w:rsid w:val="00FB075A"/>
    <w:rsid w:val="00FB17BF"/>
    <w:rsid w:val="00FB1B14"/>
    <w:rsid w:val="00FB1DD8"/>
    <w:rsid w:val="00FB1E1E"/>
    <w:rsid w:val="00FB1E46"/>
    <w:rsid w:val="00FB2029"/>
    <w:rsid w:val="00FB2FF0"/>
    <w:rsid w:val="00FB3001"/>
    <w:rsid w:val="00FB3715"/>
    <w:rsid w:val="00FB3821"/>
    <w:rsid w:val="00FB44F9"/>
    <w:rsid w:val="00FB4C11"/>
    <w:rsid w:val="00FB5077"/>
    <w:rsid w:val="00FB522C"/>
    <w:rsid w:val="00FB52E1"/>
    <w:rsid w:val="00FB6853"/>
    <w:rsid w:val="00FB70B1"/>
    <w:rsid w:val="00FB792C"/>
    <w:rsid w:val="00FB7BBB"/>
    <w:rsid w:val="00FB7EC1"/>
    <w:rsid w:val="00FC0183"/>
    <w:rsid w:val="00FC01BF"/>
    <w:rsid w:val="00FC0713"/>
    <w:rsid w:val="00FC08BC"/>
    <w:rsid w:val="00FC09D4"/>
    <w:rsid w:val="00FC1207"/>
    <w:rsid w:val="00FC14F2"/>
    <w:rsid w:val="00FC15E0"/>
    <w:rsid w:val="00FC1640"/>
    <w:rsid w:val="00FC21E0"/>
    <w:rsid w:val="00FC2625"/>
    <w:rsid w:val="00FC2682"/>
    <w:rsid w:val="00FC27A3"/>
    <w:rsid w:val="00FC299F"/>
    <w:rsid w:val="00FC2FA0"/>
    <w:rsid w:val="00FC3EC4"/>
    <w:rsid w:val="00FC4712"/>
    <w:rsid w:val="00FC50E7"/>
    <w:rsid w:val="00FC57F3"/>
    <w:rsid w:val="00FC5DB7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43"/>
    <w:rsid w:val="00FD3C7B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7033"/>
    <w:rsid w:val="00FD7532"/>
    <w:rsid w:val="00FD7548"/>
    <w:rsid w:val="00FD7667"/>
    <w:rsid w:val="00FD7680"/>
    <w:rsid w:val="00FD7789"/>
    <w:rsid w:val="00FD7A55"/>
    <w:rsid w:val="00FD7C59"/>
    <w:rsid w:val="00FD7D9B"/>
    <w:rsid w:val="00FE0440"/>
    <w:rsid w:val="00FE1166"/>
    <w:rsid w:val="00FE1703"/>
    <w:rsid w:val="00FE25AE"/>
    <w:rsid w:val="00FE2947"/>
    <w:rsid w:val="00FE298B"/>
    <w:rsid w:val="00FE2A6F"/>
    <w:rsid w:val="00FE2A71"/>
    <w:rsid w:val="00FE2C13"/>
    <w:rsid w:val="00FE3596"/>
    <w:rsid w:val="00FE36C7"/>
    <w:rsid w:val="00FE38CE"/>
    <w:rsid w:val="00FE45C8"/>
    <w:rsid w:val="00FE515E"/>
    <w:rsid w:val="00FE5907"/>
    <w:rsid w:val="00FE5B95"/>
    <w:rsid w:val="00FE6037"/>
    <w:rsid w:val="00FE67AE"/>
    <w:rsid w:val="00FE758B"/>
    <w:rsid w:val="00FE7D92"/>
    <w:rsid w:val="00FF05E2"/>
    <w:rsid w:val="00FF06DE"/>
    <w:rsid w:val="00FF0773"/>
    <w:rsid w:val="00FF0C52"/>
    <w:rsid w:val="00FF0C87"/>
    <w:rsid w:val="00FF1563"/>
    <w:rsid w:val="00FF1DBD"/>
    <w:rsid w:val="00FF222A"/>
    <w:rsid w:val="00FF27D9"/>
    <w:rsid w:val="00FF34CF"/>
    <w:rsid w:val="00FF351B"/>
    <w:rsid w:val="00FF3A30"/>
    <w:rsid w:val="00FF3B55"/>
    <w:rsid w:val="00FF4235"/>
    <w:rsid w:val="00FF48BD"/>
    <w:rsid w:val="00FF51A0"/>
    <w:rsid w:val="00FF51CE"/>
    <w:rsid w:val="00FF5FEE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1DA9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7">
    <w:name w:val="Нормальный (таблица)"/>
    <w:basedOn w:val="a"/>
    <w:next w:val="a"/>
    <w:uiPriority w:val="99"/>
    <w:rsid w:val="00332475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8">
    <w:name w:val="annotation reference"/>
    <w:basedOn w:val="a0"/>
    <w:uiPriority w:val="99"/>
    <w:semiHidden/>
    <w:unhideWhenUsed/>
    <w:rsid w:val="00D061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20E1-4CA9-491F-9922-D3010EB0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30</cp:revision>
  <cp:lastPrinted>2019-10-25T12:23:00Z</cp:lastPrinted>
  <dcterms:created xsi:type="dcterms:W3CDTF">2020-09-01T11:21:00Z</dcterms:created>
  <dcterms:modified xsi:type="dcterms:W3CDTF">2023-11-09T07:32:00Z</dcterms:modified>
</cp:coreProperties>
</file>